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Override PartName="/word/footer6.xml" ContentType="application/vnd.openxmlformats-officedocument.wordprocessingml.footer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7C3F" w:rsidRDefault="007C7C3F" w:rsidP="007C7C3F">
      <w:pPr>
        <w:pStyle w:val="2"/>
      </w:pPr>
      <w:r>
        <w:rPr>
          <w:rFonts w:hint="eastAsia"/>
        </w:rPr>
        <w:t>项目一</w:t>
      </w:r>
      <w:r>
        <w:t>.C</w:t>
      </w:r>
      <w:r>
        <w:rPr>
          <w:rFonts w:hint="eastAsia"/>
        </w:rPr>
        <w:t>语言概述</w:t>
      </w:r>
    </w:p>
    <w:p w:rsidR="007C7C3F" w:rsidRDefault="007C7C3F" w:rsidP="007C7C3F">
      <w:pPr>
        <w:pStyle w:val="3"/>
        <w:ind w:firstLine="422"/>
      </w:pPr>
      <w:r>
        <w:rPr>
          <w:rFonts w:hint="eastAsia"/>
        </w:rPr>
        <w:t>选择题</w:t>
      </w:r>
    </w:p>
    <w:p w:rsidR="007C7C3F" w:rsidRDefault="007C7C3F" w:rsidP="007C7C3F">
      <w:pPr>
        <w:ind w:firstLine="420"/>
      </w:pPr>
      <w:r>
        <w:t>1.C</w:t>
      </w:r>
      <w:r>
        <w:tab/>
      </w:r>
      <w:r w:rsidR="000378A5">
        <w:rPr>
          <w:rFonts w:hint="eastAsia"/>
        </w:rPr>
        <w:tab/>
      </w:r>
      <w:r w:rsidR="000378A5">
        <w:rPr>
          <w:rFonts w:hint="eastAsia"/>
        </w:rPr>
        <w:tab/>
      </w:r>
      <w:r>
        <w:t>2. A</w:t>
      </w:r>
      <w:r>
        <w:tab/>
      </w:r>
      <w:r w:rsidR="000378A5">
        <w:rPr>
          <w:rFonts w:hint="eastAsia"/>
        </w:rPr>
        <w:tab/>
      </w:r>
      <w:r w:rsidR="000378A5">
        <w:rPr>
          <w:rFonts w:hint="eastAsia"/>
        </w:rPr>
        <w:tab/>
      </w:r>
      <w:r>
        <w:t>3. C</w:t>
      </w:r>
      <w:r>
        <w:tab/>
      </w:r>
      <w:r w:rsidR="000378A5">
        <w:rPr>
          <w:rFonts w:hint="eastAsia"/>
        </w:rPr>
        <w:tab/>
      </w:r>
      <w:r w:rsidR="000378A5">
        <w:rPr>
          <w:rFonts w:hint="eastAsia"/>
        </w:rPr>
        <w:tab/>
      </w:r>
      <w:r>
        <w:t>4. C</w:t>
      </w:r>
    </w:p>
    <w:p w:rsidR="007C7C3F" w:rsidRDefault="007C7C3F" w:rsidP="007C7C3F">
      <w:pPr>
        <w:pStyle w:val="3"/>
        <w:ind w:firstLine="422"/>
      </w:pPr>
      <w:r>
        <w:rPr>
          <w:rFonts w:hint="eastAsia"/>
        </w:rPr>
        <w:t>编程题：</w:t>
      </w:r>
    </w:p>
    <w:p w:rsidR="007C7C3F" w:rsidRDefault="007C7C3F" w:rsidP="007C7C3F">
      <w:pPr>
        <w:ind w:firstLine="420"/>
      </w:pPr>
      <w:r>
        <w:rPr>
          <w:rFonts w:hint="eastAsia"/>
        </w:rPr>
        <w:t>一：</w:t>
      </w:r>
    </w:p>
    <w:p w:rsidR="007C7C3F" w:rsidRDefault="007C7C3F" w:rsidP="007C7C3F">
      <w:pPr>
        <w:ind w:firstLine="420"/>
      </w:pPr>
      <w:r>
        <w:t>#include&lt;stdio.h&gt;</w:t>
      </w:r>
    </w:p>
    <w:p w:rsidR="007C7C3F" w:rsidRDefault="007C7C3F" w:rsidP="007C7C3F">
      <w:pPr>
        <w:ind w:firstLine="420"/>
      </w:pPr>
      <w:r>
        <w:t>main()</w:t>
      </w:r>
    </w:p>
    <w:p w:rsidR="007C7C3F" w:rsidRDefault="007C7C3F" w:rsidP="007C7C3F">
      <w:pPr>
        <w:ind w:firstLine="420"/>
      </w:pPr>
      <w:r>
        <w:t>{</w:t>
      </w:r>
    </w:p>
    <w:p w:rsidR="007C7C3F" w:rsidRDefault="007C7C3F" w:rsidP="007C7C3F">
      <w:pPr>
        <w:ind w:firstLine="420"/>
      </w:pPr>
      <w:r>
        <w:t>printf("************************************\n");</w:t>
      </w:r>
    </w:p>
    <w:p w:rsidR="007C7C3F" w:rsidRDefault="007C7C3F" w:rsidP="007C7C3F">
      <w:pPr>
        <w:ind w:firstLine="420"/>
      </w:pPr>
      <w:r>
        <w:t>printf("     Welcome to China!               \n");</w:t>
      </w:r>
    </w:p>
    <w:p w:rsidR="007C7C3F" w:rsidRDefault="007C7C3F" w:rsidP="007C7C3F">
      <w:pPr>
        <w:ind w:firstLine="420"/>
      </w:pPr>
      <w:r>
        <w:t>printf("************************************\n");</w:t>
      </w:r>
    </w:p>
    <w:p w:rsidR="007C7C3F" w:rsidRDefault="007C7C3F" w:rsidP="007C7C3F">
      <w:pPr>
        <w:ind w:firstLine="420"/>
      </w:pPr>
    </w:p>
    <w:p w:rsidR="007C7C3F" w:rsidRDefault="007C7C3F" w:rsidP="007C7C3F">
      <w:pPr>
        <w:ind w:firstLine="420"/>
      </w:pPr>
      <w:r>
        <w:t>}</w:t>
      </w:r>
    </w:p>
    <w:p w:rsidR="007C7C3F" w:rsidRDefault="007C7C3F" w:rsidP="007C7C3F">
      <w:pPr>
        <w:ind w:firstLine="420"/>
      </w:pPr>
      <w:r>
        <w:rPr>
          <w:rFonts w:hint="eastAsia"/>
        </w:rPr>
        <w:t>二</w:t>
      </w:r>
    </w:p>
    <w:p w:rsidR="007C7C3F" w:rsidRDefault="007C7C3F" w:rsidP="007C7C3F">
      <w:pPr>
        <w:ind w:firstLine="420"/>
      </w:pPr>
      <w:r>
        <w:t>#include&lt;stdio.h&gt;</w:t>
      </w:r>
    </w:p>
    <w:p w:rsidR="007C7C3F" w:rsidRDefault="007C7C3F" w:rsidP="007C7C3F">
      <w:pPr>
        <w:ind w:firstLine="420"/>
      </w:pPr>
      <w:r>
        <w:t>main()</w:t>
      </w:r>
    </w:p>
    <w:p w:rsidR="007C7C3F" w:rsidRDefault="007C7C3F" w:rsidP="007C7C3F">
      <w:pPr>
        <w:ind w:firstLine="420"/>
      </w:pPr>
      <w:r>
        <w:t>{</w:t>
      </w:r>
    </w:p>
    <w:p w:rsidR="007C7C3F" w:rsidRDefault="007C7C3F" w:rsidP="007C7C3F">
      <w:pPr>
        <w:ind w:firstLine="420"/>
      </w:pPr>
      <w:r>
        <w:t xml:space="preserve">int a,b,c,mult; </w:t>
      </w:r>
    </w:p>
    <w:p w:rsidR="007C7C3F" w:rsidRDefault="007C7C3F" w:rsidP="007C7C3F">
      <w:pPr>
        <w:ind w:firstLine="420"/>
      </w:pPr>
      <w:r>
        <w:t xml:space="preserve">a=4; b=5; c=9;    </w:t>
      </w:r>
    </w:p>
    <w:p w:rsidR="007C7C3F" w:rsidRDefault="007C7C3F" w:rsidP="007C7C3F">
      <w:pPr>
        <w:ind w:firstLine="420"/>
      </w:pPr>
      <w:r>
        <w:t>mult=a+b-c;</w:t>
      </w:r>
    </w:p>
    <w:p w:rsidR="007C7C3F" w:rsidRDefault="007C7C3F" w:rsidP="007C7C3F">
      <w:pPr>
        <w:ind w:firstLine="420"/>
      </w:pPr>
      <w:r>
        <w:t xml:space="preserve">printf("%d\n",mult) ; </w:t>
      </w:r>
    </w:p>
    <w:p w:rsidR="007C7C3F" w:rsidRDefault="007C7C3F" w:rsidP="007C7C3F">
      <w:pPr>
        <w:ind w:firstLine="420"/>
      </w:pPr>
      <w:r>
        <w:t>}</w:t>
      </w:r>
    </w:p>
    <w:p w:rsidR="007C7C3F" w:rsidRDefault="007C7C3F" w:rsidP="007C7C3F">
      <w:pPr>
        <w:pStyle w:val="2"/>
      </w:pPr>
      <w:r>
        <w:rPr>
          <w:rFonts w:hint="eastAsia"/>
        </w:rPr>
        <w:t>项目二</w:t>
      </w:r>
      <w:r>
        <w:rPr>
          <w:rFonts w:hint="eastAsia"/>
        </w:rPr>
        <w:t>.</w:t>
      </w:r>
      <w:r w:rsidRPr="007C7C3F">
        <w:rPr>
          <w:rFonts w:hint="eastAsia"/>
        </w:rPr>
        <w:t>数据类型及顺序结构程序设计</w:t>
      </w:r>
    </w:p>
    <w:p w:rsidR="007C7C3F" w:rsidRDefault="007C7C3F" w:rsidP="007C7C3F">
      <w:pPr>
        <w:pStyle w:val="3"/>
        <w:ind w:firstLine="422"/>
      </w:pPr>
      <w:r>
        <w:rPr>
          <w:rFonts w:hint="eastAsia"/>
        </w:rPr>
        <w:t>一</w:t>
      </w:r>
      <w:r>
        <w:rPr>
          <w:rFonts w:hint="eastAsia"/>
        </w:rPr>
        <w:t>.</w:t>
      </w:r>
      <w:r>
        <w:rPr>
          <w:rFonts w:hint="eastAsia"/>
        </w:rPr>
        <w:t>填空题。</w:t>
      </w:r>
    </w:p>
    <w:p w:rsidR="000378A5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1.</w:t>
      </w:r>
      <w:r>
        <w:rPr>
          <w:rFonts w:hint="eastAsia"/>
          <w:color w:val="000000" w:themeColor="text1"/>
        </w:rPr>
        <w:t>7</w:t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 w:rsidR="000378A5">
        <w:rPr>
          <w:rFonts w:hint="eastAsia"/>
          <w:color w:val="000000" w:themeColor="text1"/>
        </w:rPr>
        <w:tab/>
      </w:r>
      <w:r>
        <w:rPr>
          <w:color w:val="000000" w:themeColor="text1"/>
        </w:rPr>
        <w:t>2.</w:t>
      </w:r>
      <w:r w:rsidRPr="007C7C3F">
        <w:rPr>
          <w:color w:val="000000" w:themeColor="text1"/>
        </w:rPr>
        <w:t xml:space="preserve"> 1</w:t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 w:rsidR="000378A5">
        <w:rPr>
          <w:rFonts w:hint="eastAsia"/>
          <w:color w:val="000000" w:themeColor="text1"/>
        </w:rPr>
        <w:tab/>
      </w:r>
      <w:r>
        <w:rPr>
          <w:color w:val="000000" w:themeColor="text1"/>
        </w:rPr>
        <w:t>3.</w:t>
      </w:r>
      <w:r w:rsidRPr="007C7C3F">
        <w:rPr>
          <w:color w:val="000000" w:themeColor="text1"/>
        </w:rPr>
        <w:t xml:space="preserve"> -123.25</w:t>
      </w:r>
      <w:r>
        <w:rPr>
          <w:rFonts w:hint="eastAsia"/>
          <w:color w:val="000000" w:themeColor="text1"/>
        </w:rPr>
        <w:tab/>
      </w:r>
      <w:r w:rsidR="000378A5">
        <w:rPr>
          <w:rFonts w:hint="eastAsia"/>
          <w:color w:val="000000" w:themeColor="text1"/>
        </w:rPr>
        <w:tab/>
      </w:r>
      <w:r>
        <w:rPr>
          <w:color w:val="000000" w:themeColor="text1"/>
        </w:rPr>
        <w:t>4.</w:t>
      </w:r>
      <w:r w:rsidRPr="007C7C3F">
        <w:rPr>
          <w:color w:val="000000" w:themeColor="text1"/>
        </w:rPr>
        <w:t>23,17,27</w:t>
      </w:r>
      <w:r>
        <w:rPr>
          <w:rFonts w:hint="eastAsia"/>
          <w:color w:val="000000" w:themeColor="text1"/>
        </w:rPr>
        <w:tab/>
      </w:r>
      <w:r w:rsidR="000378A5">
        <w:rPr>
          <w:rFonts w:hint="eastAsia"/>
          <w:color w:val="000000" w:themeColor="text1"/>
        </w:rPr>
        <w:tab/>
      </w:r>
      <w:r>
        <w:rPr>
          <w:color w:val="000000" w:themeColor="text1"/>
        </w:rPr>
        <w:t>5.</w:t>
      </w:r>
      <w:r w:rsidRPr="007C7C3F">
        <w:rPr>
          <w:color w:val="000000" w:themeColor="text1"/>
        </w:rPr>
        <w:t xml:space="preserve"> i=6,j=5</w:t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</w:p>
    <w:p w:rsidR="000378A5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6.</w:t>
      </w:r>
      <w:r w:rsidRPr="007C7C3F">
        <w:rPr>
          <w:color w:val="000000" w:themeColor="text1"/>
        </w:rPr>
        <w:t xml:space="preserve"> 2,1</w:t>
      </w:r>
      <w:r>
        <w:rPr>
          <w:rFonts w:hint="eastAsia"/>
          <w:color w:val="000000" w:themeColor="text1"/>
        </w:rPr>
        <w:tab/>
      </w:r>
      <w:r w:rsidR="000378A5">
        <w:rPr>
          <w:rFonts w:hint="eastAsia"/>
          <w:color w:val="000000" w:themeColor="text1"/>
        </w:rPr>
        <w:tab/>
      </w:r>
      <w:r>
        <w:rPr>
          <w:color w:val="000000" w:themeColor="text1"/>
        </w:rPr>
        <w:t>7.</w:t>
      </w:r>
      <w:r w:rsidRPr="007C7C3F">
        <w:rPr>
          <w:color w:val="000000" w:themeColor="text1"/>
        </w:rPr>
        <w:t xml:space="preserve"> a=1,5:</w:t>
      </w:r>
      <w:r>
        <w:rPr>
          <w:rFonts w:hint="eastAsia"/>
          <w:color w:val="000000" w:themeColor="text1"/>
        </w:rPr>
        <w:tab/>
      </w:r>
      <w:r w:rsidR="000378A5">
        <w:rPr>
          <w:rFonts w:hint="eastAsia"/>
          <w:color w:val="000000" w:themeColor="text1"/>
        </w:rPr>
        <w:tab/>
      </w:r>
      <w:r>
        <w:rPr>
          <w:color w:val="000000" w:themeColor="text1"/>
        </w:rPr>
        <w:t>8.</w:t>
      </w:r>
      <w:r>
        <w:rPr>
          <w:color w:val="000000" w:themeColor="text1"/>
          <w:u w:val="single"/>
        </w:rPr>
        <w:t xml:space="preserve"> </w:t>
      </w:r>
      <w:r w:rsidRPr="007C7C3F">
        <w:rPr>
          <w:color w:val="000000" w:themeColor="text1"/>
        </w:rPr>
        <w:t xml:space="preserve">110 </w:t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>
        <w:rPr>
          <w:color w:val="000000" w:themeColor="text1"/>
        </w:rPr>
        <w:t>9.</w:t>
      </w:r>
      <w:r>
        <w:t xml:space="preserve"> </w:t>
      </w:r>
      <w:r w:rsidRPr="007C7C3F">
        <w:rPr>
          <w:color w:val="000000" w:themeColor="text1"/>
        </w:rPr>
        <w:t xml:space="preserve">3.6 </w:t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rFonts w:hint="eastAsia"/>
          <w:color w:val="000000" w:themeColor="text1"/>
        </w:rPr>
        <w:t>10.</w:t>
      </w:r>
      <w:r w:rsidRPr="007C7C3F">
        <w:rPr>
          <w:color w:val="000000" w:themeColor="text1"/>
        </w:rPr>
        <w:t xml:space="preserve"> 2  48  20.0  20.0</w:t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  <w:r>
        <w:rPr>
          <w:rFonts w:hint="eastAsia"/>
          <w:color w:val="000000" w:themeColor="text1"/>
        </w:rPr>
        <w:tab/>
      </w:r>
    </w:p>
    <w:p w:rsidR="007C7C3F" w:rsidRDefault="007C7C3F" w:rsidP="007C7C3F">
      <w:pPr>
        <w:pStyle w:val="3"/>
        <w:ind w:firstLine="422"/>
      </w:pPr>
      <w:r>
        <w:rPr>
          <w:rFonts w:hint="eastAsia"/>
        </w:rPr>
        <w:t>二、编程题。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1.</w:t>
      </w:r>
      <w:r>
        <w:rPr>
          <w:rFonts w:hint="eastAsia"/>
          <w:color w:val="000000" w:themeColor="text1"/>
        </w:rPr>
        <w:t>定义</w:t>
      </w:r>
      <w:r>
        <w:rPr>
          <w:color w:val="000000" w:themeColor="text1"/>
        </w:rPr>
        <w:t>4</w:t>
      </w:r>
      <w:r>
        <w:rPr>
          <w:rFonts w:hint="eastAsia"/>
          <w:color w:val="000000" w:themeColor="text1"/>
        </w:rPr>
        <w:t>个整型变量</w:t>
      </w:r>
      <w:r>
        <w:rPr>
          <w:color w:val="000000" w:themeColor="text1"/>
        </w:rPr>
        <w:t>m,n,p,q</w:t>
      </w:r>
      <w:r>
        <w:rPr>
          <w:rFonts w:hint="eastAsia"/>
          <w:color w:val="000000" w:themeColor="text1"/>
        </w:rPr>
        <w:t>，对</w:t>
      </w:r>
      <w:r>
        <w:rPr>
          <w:color w:val="000000" w:themeColor="text1"/>
        </w:rPr>
        <w:t>m,n</w:t>
      </w:r>
      <w:r>
        <w:rPr>
          <w:rFonts w:hint="eastAsia"/>
          <w:color w:val="000000" w:themeColor="text1"/>
        </w:rPr>
        <w:t>赋整数值，</w:t>
      </w:r>
      <w:r>
        <w:rPr>
          <w:color w:val="000000" w:themeColor="text1"/>
        </w:rPr>
        <w:t>p</w:t>
      </w:r>
      <w:r>
        <w:rPr>
          <w:rFonts w:hint="eastAsia"/>
          <w:color w:val="000000" w:themeColor="text1"/>
        </w:rPr>
        <w:t>为</w:t>
      </w:r>
      <w:r>
        <w:rPr>
          <w:color w:val="000000" w:themeColor="text1"/>
        </w:rPr>
        <w:t>m</w:t>
      </w:r>
      <w:r>
        <w:rPr>
          <w:rFonts w:hint="eastAsia"/>
          <w:color w:val="000000" w:themeColor="text1"/>
        </w:rPr>
        <w:t>与</w:t>
      </w:r>
      <w:r>
        <w:rPr>
          <w:color w:val="000000" w:themeColor="text1"/>
        </w:rPr>
        <w:t>n</w:t>
      </w:r>
      <w:r>
        <w:rPr>
          <w:rFonts w:hint="eastAsia"/>
          <w:color w:val="000000" w:themeColor="text1"/>
        </w:rPr>
        <w:t>的差，</w:t>
      </w:r>
      <w:r>
        <w:rPr>
          <w:color w:val="000000" w:themeColor="text1"/>
        </w:rPr>
        <w:t>q</w:t>
      </w:r>
      <w:r>
        <w:rPr>
          <w:rFonts w:hint="eastAsia"/>
          <w:color w:val="000000" w:themeColor="text1"/>
        </w:rPr>
        <w:t>为</w:t>
      </w:r>
      <w:r>
        <w:rPr>
          <w:color w:val="000000" w:themeColor="text1"/>
        </w:rPr>
        <w:t>m</w:t>
      </w:r>
      <w:r>
        <w:rPr>
          <w:rFonts w:hint="eastAsia"/>
          <w:color w:val="000000" w:themeColor="text1"/>
        </w:rPr>
        <w:t>与</w:t>
      </w:r>
      <w:r>
        <w:rPr>
          <w:color w:val="000000" w:themeColor="text1"/>
        </w:rPr>
        <w:t>n</w:t>
      </w:r>
      <w:r>
        <w:rPr>
          <w:rFonts w:hint="eastAsia"/>
          <w:color w:val="000000" w:themeColor="text1"/>
        </w:rPr>
        <w:t>的积，输出</w:t>
      </w:r>
      <w:r>
        <w:rPr>
          <w:color w:val="000000" w:themeColor="text1"/>
        </w:rPr>
        <w:t>4</w:t>
      </w:r>
      <w:r>
        <w:rPr>
          <w:rFonts w:hint="eastAsia"/>
          <w:color w:val="000000" w:themeColor="text1"/>
        </w:rPr>
        <w:t>个变量的值。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#include&lt;stdio.h&gt;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main(){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int  m=5,n=6,p,q;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p=m-n;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q=m*n;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printf("m=%d,n=%d,p=%d,q=%d\n",m,n,p,q);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}</w:t>
      </w:r>
    </w:p>
    <w:p w:rsidR="007C7C3F" w:rsidRDefault="007C7C3F" w:rsidP="007C7C3F">
      <w:pPr>
        <w:ind w:firstLine="420"/>
        <w:rPr>
          <w:color w:val="000000" w:themeColor="text1"/>
        </w:rPr>
      </w:pP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2.</w:t>
      </w:r>
      <w:r>
        <w:rPr>
          <w:rFonts w:hint="eastAsia"/>
          <w:color w:val="000000" w:themeColor="text1"/>
        </w:rPr>
        <w:t>已知圆半径</w:t>
      </w:r>
      <w:r>
        <w:rPr>
          <w:color w:val="000000" w:themeColor="text1"/>
        </w:rPr>
        <w:t>r</w:t>
      </w:r>
      <w:r>
        <w:rPr>
          <w:rFonts w:hint="eastAsia"/>
          <w:color w:val="000000" w:themeColor="text1"/>
        </w:rPr>
        <w:t>，圆周率</w:t>
      </w:r>
      <w:r>
        <w:rPr>
          <w:color w:val="000000" w:themeColor="text1"/>
        </w:rPr>
        <w:t>pi=3.14</w:t>
      </w:r>
      <w:r>
        <w:rPr>
          <w:rFonts w:hint="eastAsia"/>
          <w:color w:val="000000" w:themeColor="text1"/>
        </w:rPr>
        <w:t>，从键盘输入半径，求圆的周长和面积。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#include&lt;stdio.h&gt;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main(){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float r,c,s,pi=3.14;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printf(“input  r:\n”);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scanf(“%f”,&amp;r);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lastRenderedPageBreak/>
        <w:t>c=2*pi*r;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s=pi*r*r;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printf(“c=%f,s=%f\n”,c,s);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}</w:t>
      </w:r>
    </w:p>
    <w:p w:rsidR="007C7C3F" w:rsidRDefault="007C7C3F" w:rsidP="007C7C3F">
      <w:pPr>
        <w:ind w:firstLine="420"/>
        <w:rPr>
          <w:color w:val="000000" w:themeColor="text1"/>
        </w:rPr>
      </w:pP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3.</w:t>
      </w:r>
      <w:r>
        <w:rPr>
          <w:rFonts w:hint="eastAsia"/>
          <w:color w:val="000000" w:themeColor="text1"/>
        </w:rPr>
        <w:t>编写程序，输入任意三个实数，求它们的和及平均值，结果保留</w:t>
      </w:r>
      <w:r>
        <w:rPr>
          <w:color w:val="000000" w:themeColor="text1"/>
        </w:rPr>
        <w:t>2</w:t>
      </w:r>
      <w:r>
        <w:rPr>
          <w:rFonts w:hint="eastAsia"/>
          <w:color w:val="000000" w:themeColor="text1"/>
        </w:rPr>
        <w:t>位小数。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#include&lt;stdio.h&gt;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main(){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 xml:space="preserve">  float  a,b,c,sum,aver;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 xml:space="preserve">  printf("input a,b,c:\n");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 xml:space="preserve">  scanf("%f%f%f",&amp;a,&amp;b,&amp;c);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 xml:space="preserve">  sum=a+b+c;</w:t>
      </w:r>
      <w:r>
        <w:rPr>
          <w:color w:val="000000" w:themeColor="text1"/>
        </w:rPr>
        <w:tab/>
      </w:r>
      <w:r>
        <w:rPr>
          <w:color w:val="000000" w:themeColor="text1"/>
        </w:rPr>
        <w:tab/>
        <w:t xml:space="preserve"> 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 xml:space="preserve">  aver=sum/3.0;</w:t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  <w:r>
        <w:rPr>
          <w:color w:val="000000" w:themeColor="text1"/>
        </w:rPr>
        <w:tab/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 xml:space="preserve">   printf("a=%f,b=%f,c=%f,sum=%.2f,aver=%.2f\n",a,b,c,sum,aver);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}</w:t>
      </w:r>
      <w:r>
        <w:rPr>
          <w:color w:val="000000" w:themeColor="text1"/>
        </w:rPr>
        <w:tab/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4.</w:t>
      </w:r>
      <w:r>
        <w:rPr>
          <w:rFonts w:hint="eastAsia"/>
          <w:color w:val="000000" w:themeColor="text1"/>
        </w:rPr>
        <w:t>输入一个华氏温度，求出对应的摄氏温度。计算公式为：</w:t>
      </w:r>
      <w:r>
        <w:rPr>
          <w:color w:val="000000" w:themeColor="text1"/>
        </w:rPr>
        <w:t>c=5.0/9.0*(f-32)</w:t>
      </w:r>
      <w:r>
        <w:rPr>
          <w:rFonts w:hint="eastAsia"/>
          <w:color w:val="000000" w:themeColor="text1"/>
        </w:rPr>
        <w:t>。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#include&lt;stdio.h&gt;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main(){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int f;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float c;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printf("input f:");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scanf("%d",&amp;f);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 xml:space="preserve">c=5.0/9.0*(f-32) ; 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printf("c=%.2f",c);</w:t>
      </w:r>
    </w:p>
    <w:p w:rsidR="007C7C3F" w:rsidRDefault="007C7C3F" w:rsidP="007C7C3F">
      <w:pPr>
        <w:ind w:firstLine="420"/>
        <w:rPr>
          <w:color w:val="000000" w:themeColor="text1"/>
        </w:rPr>
      </w:pPr>
      <w:r>
        <w:rPr>
          <w:color w:val="000000" w:themeColor="text1"/>
        </w:rPr>
        <w:t>}</w:t>
      </w:r>
    </w:p>
    <w:p w:rsidR="007C7C3F" w:rsidRDefault="007C7C3F" w:rsidP="007C7C3F">
      <w:pPr>
        <w:ind w:firstLine="420"/>
        <w:rPr>
          <w:color w:val="000000" w:themeColor="text1"/>
        </w:rPr>
      </w:pPr>
    </w:p>
    <w:p w:rsidR="007C7C3F" w:rsidRDefault="007C7C3F" w:rsidP="007C7C3F">
      <w:pPr>
        <w:pStyle w:val="2"/>
      </w:pPr>
      <w:r>
        <w:rPr>
          <w:rFonts w:hint="eastAsia"/>
        </w:rPr>
        <w:t>项目三</w:t>
      </w:r>
      <w:r>
        <w:rPr>
          <w:rFonts w:hint="eastAsia"/>
        </w:rPr>
        <w:t>.</w:t>
      </w:r>
      <w:r>
        <w:rPr>
          <w:rFonts w:hint="eastAsia"/>
        </w:rPr>
        <w:t>选择结构程序设计</w:t>
      </w:r>
    </w:p>
    <w:p w:rsidR="007C7C3F" w:rsidRDefault="007C7C3F" w:rsidP="007C7C3F">
      <w:pPr>
        <w:pStyle w:val="3"/>
        <w:ind w:firstLine="422"/>
      </w:pPr>
      <w:r>
        <w:rPr>
          <w:rFonts w:hint="eastAsia"/>
        </w:rPr>
        <w:t>一、读结果题。</w:t>
      </w:r>
    </w:p>
    <w:p w:rsidR="007C7C3F" w:rsidRDefault="007C7C3F" w:rsidP="007C7C3F">
      <w:pPr>
        <w:ind w:firstLine="420"/>
      </w:pPr>
      <w:r>
        <w:rPr>
          <w:rFonts w:ascii="宋体" w:hAnsi="宋体" w:hint="eastAsia"/>
          <w:color w:val="000000"/>
        </w:rPr>
        <w:t>1.</w:t>
      </w:r>
      <w:r w:rsidRPr="007C7C3F">
        <w:rPr>
          <w:rFonts w:ascii="宋体" w:hAnsi="宋体" w:hint="eastAsia"/>
          <w:color w:val="000000"/>
        </w:rPr>
        <w:t>####</w:t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  <w:t>2.</w:t>
      </w:r>
      <w:r w:rsidRPr="007C7C3F">
        <w:rPr>
          <w:rFonts w:ascii="宋体" w:hAnsi="宋体" w:hint="eastAsia"/>
          <w:color w:val="000000"/>
        </w:rPr>
        <w:t xml:space="preserve"> 3</w:t>
      </w:r>
      <w:r w:rsidRPr="003D77D4">
        <w:t xml:space="preserve"> </w:t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  <w:t>3.</w:t>
      </w:r>
      <w:r w:rsidRPr="007C7C3F">
        <w:rPr>
          <w:rFonts w:hint="eastAsia"/>
        </w:rPr>
        <w:t xml:space="preserve">  -1</w:t>
      </w:r>
      <w:r w:rsidRPr="007C7C3F">
        <w:rPr>
          <w:rFonts w:hint="eastAsia"/>
        </w:rPr>
        <w:t>、</w:t>
      </w:r>
      <w:r w:rsidRPr="007C7C3F">
        <w:rPr>
          <w:rFonts w:hint="eastAsia"/>
        </w:rPr>
        <w:t>0</w:t>
      </w:r>
      <w:r w:rsidRPr="007C7C3F">
        <w:rPr>
          <w:rFonts w:hint="eastAsia"/>
        </w:rPr>
        <w:t>、</w:t>
      </w:r>
      <w:r w:rsidRPr="007C7C3F">
        <w:rPr>
          <w:rFonts w:hint="eastAsia"/>
        </w:rPr>
        <w:t>1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:rsidR="007C7C3F" w:rsidRDefault="007C7C3F" w:rsidP="007C7C3F">
      <w:pPr>
        <w:ind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4.</w:t>
      </w:r>
      <w:r w:rsidRPr="007C7C3F">
        <w:rPr>
          <w:rFonts w:ascii="宋体" w:hAnsi="宋体" w:hint="eastAsia"/>
          <w:color w:val="000000"/>
        </w:rPr>
        <w:t>a=2,b=1</w:t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  <w:t>5.</w:t>
      </w:r>
      <w:r w:rsidRPr="007C7C3F">
        <w:rPr>
          <w:rFonts w:ascii="宋体" w:hAnsi="宋体" w:hint="eastAsia"/>
          <w:color w:val="000000"/>
        </w:rPr>
        <w:t xml:space="preserve"> 3</w:t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  <w:t>6.</w:t>
      </w:r>
      <w:r w:rsidRPr="007C7C3F">
        <w:rPr>
          <w:rFonts w:ascii="宋体" w:hAnsi="宋体" w:hint="eastAsia"/>
          <w:color w:val="000000"/>
        </w:rPr>
        <w:t xml:space="preserve"> </w:t>
      </w:r>
      <w:r>
        <w:rPr>
          <w:rFonts w:ascii="宋体" w:hAnsi="宋体" w:hint="eastAsia"/>
          <w:color w:val="000000"/>
        </w:rPr>
        <w:t>A</w:t>
      </w:r>
    </w:p>
    <w:p w:rsidR="007C7C3F" w:rsidRDefault="007C7C3F" w:rsidP="007C7C3F">
      <w:pPr>
        <w:pStyle w:val="3"/>
        <w:ind w:firstLine="422"/>
      </w:pPr>
      <w:r>
        <w:rPr>
          <w:rFonts w:hint="eastAsia"/>
        </w:rPr>
        <w:t>二、编程题。</w:t>
      </w:r>
    </w:p>
    <w:p w:rsidR="007C7C3F" w:rsidRDefault="007C7C3F" w:rsidP="007C7C3F">
      <w:pPr>
        <w:ind w:firstLine="420"/>
      </w:pPr>
      <w:r>
        <w:rPr>
          <w:rFonts w:hint="eastAsia"/>
        </w:rPr>
        <w:t>1.</w:t>
      </w:r>
      <w:r w:rsidRPr="000C1870">
        <w:rPr>
          <w:rFonts w:hint="eastAsia"/>
        </w:rPr>
        <w:t>从键盘输入两个数</w:t>
      </w:r>
      <w:r w:rsidRPr="000C1870">
        <w:rPr>
          <w:rFonts w:hint="eastAsia"/>
        </w:rPr>
        <w:t>m</w:t>
      </w:r>
      <w:r>
        <w:rPr>
          <w:rFonts w:hint="eastAsia"/>
        </w:rPr>
        <w:t>、</w:t>
      </w:r>
      <w:r w:rsidRPr="000C1870">
        <w:rPr>
          <w:rFonts w:hint="eastAsia"/>
        </w:rPr>
        <w:t>n</w:t>
      </w:r>
      <w:r w:rsidRPr="000C1870">
        <w:rPr>
          <w:rFonts w:hint="eastAsia"/>
        </w:rPr>
        <w:t>，如果</w:t>
      </w:r>
      <w:r w:rsidRPr="000C1870">
        <w:rPr>
          <w:rFonts w:hint="eastAsia"/>
        </w:rPr>
        <w:t>m</w:t>
      </w:r>
      <w:r>
        <w:rPr>
          <w:rFonts w:hint="eastAsia"/>
        </w:rPr>
        <w:t>&lt;</w:t>
      </w:r>
      <w:r w:rsidRPr="000C1870">
        <w:rPr>
          <w:rFonts w:hint="eastAsia"/>
        </w:rPr>
        <w:t>n</w:t>
      </w:r>
      <w:r>
        <w:rPr>
          <w:rFonts w:hint="eastAsia"/>
        </w:rPr>
        <w:t>，</w:t>
      </w:r>
      <w:r w:rsidRPr="000C1870">
        <w:rPr>
          <w:rFonts w:hint="eastAsia"/>
        </w:rPr>
        <w:t>m</w:t>
      </w:r>
      <w:r w:rsidRPr="000C1870">
        <w:rPr>
          <w:rFonts w:hint="eastAsia"/>
        </w:rPr>
        <w:t>为两个数的和，否则</w:t>
      </w:r>
      <w:r w:rsidRPr="000C1870">
        <w:rPr>
          <w:rFonts w:hint="eastAsia"/>
        </w:rPr>
        <w:t>m</w:t>
      </w:r>
      <w:r w:rsidRPr="000C1870">
        <w:rPr>
          <w:rFonts w:hint="eastAsia"/>
        </w:rPr>
        <w:t>为两个数的差</w:t>
      </w:r>
      <w:r>
        <w:rPr>
          <w:rFonts w:hint="eastAsia"/>
        </w:rPr>
        <w:t>。</w:t>
      </w:r>
      <w:r w:rsidRPr="000C1870">
        <w:rPr>
          <w:rFonts w:hint="eastAsia"/>
        </w:rPr>
        <w:t>输出</w:t>
      </w:r>
      <w:r w:rsidRPr="000C1870">
        <w:rPr>
          <w:rFonts w:hint="eastAsia"/>
        </w:rPr>
        <w:t>m</w:t>
      </w:r>
      <w:r>
        <w:rPr>
          <w:rFonts w:hint="eastAsia"/>
        </w:rPr>
        <w:t>，</w:t>
      </w:r>
      <w:r w:rsidRPr="000C1870">
        <w:rPr>
          <w:rFonts w:hint="eastAsia"/>
        </w:rPr>
        <w:t>n</w:t>
      </w:r>
      <w:r w:rsidRPr="000C1870">
        <w:rPr>
          <w:rFonts w:hint="eastAsia"/>
        </w:rPr>
        <w:t>的值。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 w:hint="eastAsia"/>
          <w:color w:val="000000"/>
        </w:rPr>
        <w:t>#include&lt;stdio.h&gt;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main(){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int   m,n;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scanf("%d%d",&amp;m,&amp;n);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if(m</w:t>
      </w:r>
      <w:r w:rsidRPr="00F1592A">
        <w:rPr>
          <w:rFonts w:ascii="宋体" w:hAnsi="宋体" w:hint="eastAsia"/>
          <w:color w:val="000000"/>
        </w:rPr>
        <w:t>&lt;</w:t>
      </w:r>
      <w:r w:rsidRPr="00F1592A">
        <w:rPr>
          <w:rFonts w:ascii="宋体" w:hAnsi="宋体"/>
          <w:color w:val="000000"/>
        </w:rPr>
        <w:t xml:space="preserve">n) 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 xml:space="preserve"> m=m+n;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else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 xml:space="preserve"> m=m-n;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 xml:space="preserve"> printf("m=%d</w:t>
      </w:r>
      <w:r w:rsidRPr="00F1592A">
        <w:rPr>
          <w:rFonts w:ascii="宋体" w:hAnsi="宋体" w:hint="eastAsia"/>
          <w:color w:val="000000"/>
        </w:rPr>
        <w:t>,n=%d</w:t>
      </w:r>
      <w:r w:rsidRPr="00F1592A">
        <w:rPr>
          <w:rFonts w:ascii="宋体" w:hAnsi="宋体"/>
          <w:color w:val="000000"/>
        </w:rPr>
        <w:t>\n",m</w:t>
      </w:r>
      <w:r w:rsidRPr="00F1592A">
        <w:rPr>
          <w:rFonts w:ascii="宋体" w:hAnsi="宋体" w:hint="eastAsia"/>
          <w:color w:val="000000"/>
        </w:rPr>
        <w:t>,n</w:t>
      </w:r>
      <w:r w:rsidRPr="00F1592A">
        <w:rPr>
          <w:rFonts w:ascii="宋体" w:hAnsi="宋体"/>
          <w:color w:val="000000"/>
        </w:rPr>
        <w:t xml:space="preserve">);  </w:t>
      </w:r>
    </w:p>
    <w:p w:rsidR="007C7C3F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}</w:t>
      </w:r>
    </w:p>
    <w:p w:rsidR="007C7C3F" w:rsidRDefault="007C7C3F" w:rsidP="007C7C3F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</w:t>
      </w:r>
      <w:r w:rsidRPr="00543518">
        <w:rPr>
          <w:rFonts w:asciiTheme="minorEastAsia" w:hAnsiTheme="minorEastAsia" w:hint="eastAsia"/>
        </w:rPr>
        <w:t>从键盘上输入一个数a，判断a 是奇数还是偶数?</w:t>
      </w:r>
    </w:p>
    <w:p w:rsidR="007C7C3F" w:rsidRPr="00543518" w:rsidRDefault="007C7C3F" w:rsidP="007C7C3F">
      <w:pPr>
        <w:ind w:firstLine="420"/>
        <w:rPr>
          <w:rFonts w:ascii="宋体" w:hAnsi="宋体"/>
          <w:color w:val="000000"/>
        </w:rPr>
      </w:pPr>
      <w:r w:rsidRPr="0060172D">
        <w:rPr>
          <w:rFonts w:ascii="宋体" w:hAnsi="宋体"/>
          <w:color w:val="000000"/>
        </w:rPr>
        <w:lastRenderedPageBreak/>
        <w:t>#include &lt;stdio.h&gt;</w:t>
      </w:r>
    </w:p>
    <w:p w:rsidR="007C7C3F" w:rsidRPr="00543518" w:rsidRDefault="007C7C3F" w:rsidP="007C7C3F">
      <w:pPr>
        <w:ind w:firstLine="420"/>
        <w:rPr>
          <w:rFonts w:asciiTheme="minorEastAsia" w:hAnsiTheme="minorEastAsia"/>
        </w:rPr>
      </w:pPr>
      <w:r w:rsidRPr="00543518">
        <w:rPr>
          <w:rFonts w:asciiTheme="minorEastAsia" w:hAnsiTheme="minorEastAsia"/>
        </w:rPr>
        <w:t>main(){</w:t>
      </w:r>
    </w:p>
    <w:p w:rsidR="007C7C3F" w:rsidRPr="00543518" w:rsidRDefault="007C7C3F" w:rsidP="007C7C3F">
      <w:pPr>
        <w:ind w:firstLine="420"/>
        <w:rPr>
          <w:rFonts w:asciiTheme="minorEastAsia" w:hAnsiTheme="minorEastAsia"/>
        </w:rPr>
      </w:pPr>
      <w:r w:rsidRPr="00543518">
        <w:rPr>
          <w:rFonts w:asciiTheme="minorEastAsia" w:hAnsiTheme="minorEastAsia"/>
        </w:rPr>
        <w:t>int a;</w:t>
      </w:r>
    </w:p>
    <w:p w:rsidR="007C7C3F" w:rsidRPr="00543518" w:rsidRDefault="007C7C3F" w:rsidP="007C7C3F">
      <w:pPr>
        <w:ind w:firstLine="420"/>
        <w:rPr>
          <w:rFonts w:asciiTheme="minorEastAsia" w:hAnsiTheme="minorEastAsia"/>
        </w:rPr>
      </w:pPr>
      <w:r w:rsidRPr="00543518">
        <w:rPr>
          <w:rFonts w:asciiTheme="minorEastAsia" w:hAnsiTheme="minorEastAsia"/>
        </w:rPr>
        <w:t>scanf("%d",&amp;a);</w:t>
      </w:r>
    </w:p>
    <w:p w:rsidR="007C7C3F" w:rsidRPr="00543518" w:rsidRDefault="007C7C3F" w:rsidP="007C7C3F">
      <w:pPr>
        <w:ind w:firstLine="420"/>
        <w:rPr>
          <w:rFonts w:asciiTheme="minorEastAsia" w:hAnsiTheme="minorEastAsia"/>
        </w:rPr>
      </w:pPr>
      <w:r w:rsidRPr="00543518">
        <w:rPr>
          <w:rFonts w:asciiTheme="minorEastAsia" w:hAnsiTheme="minorEastAsia"/>
        </w:rPr>
        <w:t>if(a%2==0)</w:t>
      </w:r>
    </w:p>
    <w:p w:rsidR="007C7C3F" w:rsidRPr="00543518" w:rsidRDefault="007C7C3F" w:rsidP="007C7C3F">
      <w:pPr>
        <w:ind w:firstLine="420"/>
        <w:rPr>
          <w:rFonts w:asciiTheme="minorEastAsia" w:hAnsiTheme="minorEastAsia"/>
        </w:rPr>
      </w:pPr>
      <w:r w:rsidRPr="00543518">
        <w:rPr>
          <w:rFonts w:asciiTheme="minorEastAsia" w:hAnsiTheme="minorEastAsia"/>
        </w:rPr>
        <w:t xml:space="preserve">printf("%d </w:t>
      </w:r>
      <w:r>
        <w:rPr>
          <w:rFonts w:asciiTheme="minorEastAsia" w:hAnsiTheme="minorEastAsia" w:hint="eastAsia"/>
        </w:rPr>
        <w:t>是偶数</w:t>
      </w:r>
      <w:r w:rsidRPr="00543518">
        <w:rPr>
          <w:rFonts w:asciiTheme="minorEastAsia" w:hAnsiTheme="minorEastAsia"/>
        </w:rPr>
        <w:t>\n",a);</w:t>
      </w:r>
    </w:p>
    <w:p w:rsidR="007C7C3F" w:rsidRPr="00543518" w:rsidRDefault="007C7C3F" w:rsidP="007C7C3F">
      <w:pPr>
        <w:ind w:firstLine="420"/>
        <w:rPr>
          <w:rFonts w:asciiTheme="minorEastAsia" w:hAnsiTheme="minorEastAsia"/>
        </w:rPr>
      </w:pPr>
      <w:r w:rsidRPr="00543518">
        <w:rPr>
          <w:rFonts w:asciiTheme="minorEastAsia" w:hAnsiTheme="minorEastAsia"/>
        </w:rPr>
        <w:t>else</w:t>
      </w:r>
    </w:p>
    <w:p w:rsidR="007C7C3F" w:rsidRPr="00543518" w:rsidRDefault="007C7C3F" w:rsidP="007C7C3F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/>
        </w:rPr>
        <w:t xml:space="preserve">printf("%d </w:t>
      </w:r>
      <w:r>
        <w:rPr>
          <w:rFonts w:asciiTheme="minorEastAsia" w:hAnsiTheme="minorEastAsia" w:hint="eastAsia"/>
        </w:rPr>
        <w:t>是奇数</w:t>
      </w:r>
      <w:r w:rsidRPr="00543518">
        <w:rPr>
          <w:rFonts w:asciiTheme="minorEastAsia" w:hAnsiTheme="minorEastAsia"/>
        </w:rPr>
        <w:t>\n",a);</w:t>
      </w:r>
    </w:p>
    <w:p w:rsidR="007C7C3F" w:rsidRPr="00E2744A" w:rsidRDefault="007C7C3F" w:rsidP="007C7C3F">
      <w:pPr>
        <w:ind w:firstLine="420"/>
        <w:rPr>
          <w:rFonts w:asciiTheme="minorEastAsia" w:hAnsiTheme="minorEastAsia"/>
        </w:rPr>
      </w:pPr>
      <w:r w:rsidRPr="00543518">
        <w:rPr>
          <w:rFonts w:asciiTheme="minorEastAsia" w:hAnsiTheme="minorEastAsia"/>
        </w:rPr>
        <w:t>}</w:t>
      </w:r>
    </w:p>
    <w:p w:rsidR="007C7C3F" w:rsidRPr="003D77D4" w:rsidRDefault="007C7C3F" w:rsidP="007C7C3F">
      <w:pPr>
        <w:ind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3.</w:t>
      </w:r>
      <w:r>
        <w:rPr>
          <w:rFonts w:hint="eastAsia"/>
          <w:color w:val="000000"/>
        </w:rPr>
        <w:t>编写如下分段函数。实现根据输入不同的</w:t>
      </w:r>
      <w:r w:rsidRPr="00E2744A">
        <w:rPr>
          <w:rFonts w:asciiTheme="minorEastAsia" w:hAnsiTheme="minorEastAsia" w:hint="eastAsia"/>
          <w:color w:val="000000"/>
        </w:rPr>
        <w:t>x值，输出y值。</w:t>
      </w:r>
      <w:r w:rsidRPr="00E2744A">
        <w:rPr>
          <w:rFonts w:asciiTheme="minorEastAsia" w:hAnsiTheme="minorEastAsia"/>
          <w:color w:val="000000"/>
        </w:rPr>
        <w:t xml:space="preserve"> </w:t>
      </w:r>
      <w:r w:rsidRPr="003D77D4">
        <w:rPr>
          <w:color w:val="000000"/>
        </w:rPr>
        <w:t xml:space="preserve">                 </w:t>
      </w:r>
    </w:p>
    <w:p w:rsidR="007C7C3F" w:rsidRDefault="00F757ED" w:rsidP="007C7C3F">
      <w:pPr>
        <w:ind w:firstLine="420"/>
        <w:rPr>
          <w:rFonts w:ascii="宋体" w:hAnsi="宋体"/>
          <w:color w:val="000000"/>
        </w:rPr>
      </w:pPr>
      <w:r>
        <w:rPr>
          <w:rFonts w:ascii="宋体" w:hAnsi="宋体"/>
          <w:noProof/>
          <w:color w:val="000000"/>
        </w:rPr>
        <w:pict>
          <v:group id="_x0000_s1511" style="position:absolute;left:0;text-align:left;margin-left:28.1pt;margin-top:5.05pt;width:154.7pt;height:66.7pt;z-index:251658240" coordorigin="1967,8701" coordsize="2444,1146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512" type="#_x0000_t202" style="position:absolute;left:1967;top:8701;width:2444;height:1146" stroked="f">
              <v:textbox>
                <w:txbxContent>
                  <w:p w:rsidR="005423F3" w:rsidRPr="00E2744A" w:rsidRDefault="005423F3" w:rsidP="007C7C3F">
                    <w:pPr>
                      <w:ind w:firstLine="420"/>
                      <w:rPr>
                        <w:rFonts w:asciiTheme="minorEastAsia" w:hAnsiTheme="minorEastAsia"/>
                      </w:rPr>
                    </w:pPr>
                    <w:r>
                      <w:rPr>
                        <w:rFonts w:hint="eastAsia"/>
                      </w:rPr>
                      <w:t xml:space="preserve">       </w:t>
                    </w:r>
                    <w:r w:rsidRPr="00E2744A">
                      <w:rPr>
                        <w:rFonts w:asciiTheme="minorEastAsia" w:hAnsiTheme="minorEastAsia" w:hint="eastAsia"/>
                      </w:rPr>
                      <w:t>x      (x&lt;1)</w:t>
                    </w:r>
                  </w:p>
                  <w:p w:rsidR="005423F3" w:rsidRPr="00E2744A" w:rsidRDefault="005423F3" w:rsidP="007C7C3F">
                    <w:pPr>
                      <w:ind w:firstLine="420"/>
                      <w:rPr>
                        <w:rFonts w:asciiTheme="minorEastAsia" w:hAnsiTheme="minorEastAsia"/>
                      </w:rPr>
                    </w:pPr>
                    <w:r w:rsidRPr="00E2744A">
                      <w:rPr>
                        <w:rFonts w:asciiTheme="minorEastAsia" w:hAnsiTheme="minorEastAsia" w:hint="eastAsia"/>
                        <w:noProof/>
                      </w:rPr>
                      <w:t xml:space="preserve">y=   </w:t>
                    </w:r>
                    <w:r>
                      <w:rPr>
                        <w:rFonts w:asciiTheme="minorEastAsia" w:hAnsiTheme="minorEastAsia" w:hint="eastAsia"/>
                        <w:noProof/>
                      </w:rPr>
                      <w:t xml:space="preserve">  </w:t>
                    </w:r>
                    <w:r w:rsidRPr="00E2744A">
                      <w:rPr>
                        <w:rFonts w:asciiTheme="minorEastAsia" w:hAnsiTheme="minorEastAsia" w:hint="eastAsia"/>
                        <w:noProof/>
                      </w:rPr>
                      <w:t>2x-1   (1&lt;=x&lt;10)</w:t>
                    </w:r>
                  </w:p>
                  <w:p w:rsidR="005423F3" w:rsidRPr="00E2744A" w:rsidRDefault="005423F3" w:rsidP="007C7C3F">
                    <w:pPr>
                      <w:ind w:firstLine="420"/>
                      <w:rPr>
                        <w:rFonts w:asciiTheme="minorEastAsia" w:hAnsiTheme="minorEastAsia"/>
                      </w:rPr>
                    </w:pPr>
                    <w:r>
                      <w:rPr>
                        <w:rFonts w:hint="eastAsia"/>
                      </w:rPr>
                      <w:t xml:space="preserve">       </w:t>
                    </w:r>
                    <w:r w:rsidRPr="00E2744A">
                      <w:rPr>
                        <w:rFonts w:asciiTheme="minorEastAsia" w:hAnsiTheme="minorEastAsia" w:hint="eastAsia"/>
                      </w:rPr>
                      <w:t>3x-11  (x&gt;=10)</w:t>
                    </w:r>
                  </w:p>
                </w:txbxContent>
              </v:textbox>
            </v:shape>
            <v:shapetype id="_x0000_t87" coordsize="21600,21600" o:spt="87" adj="1800,10800" path="m21600,qx10800@0l10800@2qy0@11,10800@3l10800@1qy21600,21600e" filled="f">
              <v:formulas>
                <v:f eqn="val #0"/>
                <v:f eqn="sum 21600 0 #0"/>
                <v:f eqn="sum #1 0 #0"/>
                <v:f eqn="sum #1 #0 0"/>
                <v:f eqn="prod #0 9598 32768"/>
                <v:f eqn="sum 21600 0 @4"/>
                <v:f eqn="sum 21600 0 #1"/>
                <v:f eqn="min #1 @6"/>
                <v:f eqn="prod @7 1 2"/>
                <v:f eqn="prod #0 2 1"/>
                <v:f eqn="sum 21600 0 @9"/>
                <v:f eqn="val #1"/>
              </v:formulas>
              <v:path arrowok="t" o:connecttype="custom" o:connectlocs="21600,0;0,10800;21600,21600" textboxrect="13963,@4,21600,@5"/>
              <v:handles>
                <v:h position="center,#0" yrange="0,@8"/>
                <v:h position="topLeft,#1" yrange="@9,@10"/>
              </v:handles>
            </v:shapetype>
            <v:shape id="_x0000_s1513" type="#_x0000_t87" style="position:absolute;left:2362;top:8844;width:163;height:800"/>
          </v:group>
        </w:pict>
      </w:r>
    </w:p>
    <w:p w:rsidR="007C7C3F" w:rsidRDefault="007C7C3F" w:rsidP="007C7C3F">
      <w:pPr>
        <w:ind w:firstLine="420"/>
        <w:rPr>
          <w:rFonts w:ascii="宋体" w:hAnsi="宋体"/>
          <w:color w:val="000000"/>
        </w:rPr>
      </w:pPr>
    </w:p>
    <w:p w:rsidR="007C7C3F" w:rsidRDefault="007C7C3F" w:rsidP="007C7C3F">
      <w:pPr>
        <w:ind w:firstLine="420"/>
        <w:rPr>
          <w:rFonts w:ascii="宋体" w:hAnsi="宋体"/>
          <w:color w:val="000000"/>
        </w:rPr>
      </w:pPr>
    </w:p>
    <w:p w:rsidR="007C7C3F" w:rsidRDefault="007C7C3F" w:rsidP="007C7C3F">
      <w:pPr>
        <w:ind w:firstLine="420"/>
        <w:rPr>
          <w:rFonts w:ascii="宋体" w:hAnsi="宋体"/>
          <w:color w:val="000000"/>
        </w:rPr>
      </w:pPr>
    </w:p>
    <w:p w:rsidR="007C7C3F" w:rsidRDefault="007C7C3F" w:rsidP="007C7C3F">
      <w:pPr>
        <w:ind w:firstLine="420"/>
        <w:rPr>
          <w:rFonts w:ascii="宋体" w:hAnsi="宋体"/>
          <w:color w:val="000000"/>
        </w:rPr>
      </w:pPr>
    </w:p>
    <w:p w:rsidR="007C7C3F" w:rsidRPr="00F1592A" w:rsidRDefault="007C7C3F" w:rsidP="007C7C3F">
      <w:pPr>
        <w:ind w:firstLine="420"/>
        <w:rPr>
          <w:rFonts w:asciiTheme="minorEastAsia" w:hAnsiTheme="minorEastAsia"/>
        </w:rPr>
      </w:pPr>
      <w:r w:rsidRPr="00F1592A">
        <w:rPr>
          <w:rFonts w:asciiTheme="minorEastAsia" w:hAnsiTheme="minorEastAsia" w:hint="eastAsia"/>
        </w:rPr>
        <w:t>#include&lt;stdio.h&gt;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main(){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int x,y;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scanf("%d",&amp;x);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if (x&lt;1)    y=x;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if (x&gt;=1&amp;&amp;x&lt;10)    y=2*x-1;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if(x&gt;=10)    y=3*x-11;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 xml:space="preserve">    printf("x=%d,y=%d",x,y);</w:t>
      </w:r>
    </w:p>
    <w:p w:rsidR="007C7C3F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 xml:space="preserve">   }  </w:t>
      </w:r>
    </w:p>
    <w:p w:rsidR="007C7C3F" w:rsidRDefault="007C7C3F" w:rsidP="007C7C3F">
      <w:pPr>
        <w:ind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4.</w:t>
      </w:r>
      <w:r w:rsidRPr="003D77D4">
        <w:rPr>
          <w:rFonts w:ascii="宋体" w:hAnsi="宋体" w:hint="eastAsia"/>
          <w:color w:val="000000"/>
        </w:rPr>
        <w:t>由键盘输入3个整数，输出其中最大的数。</w:t>
      </w:r>
    </w:p>
    <w:p w:rsidR="007C7C3F" w:rsidRPr="00F1592A" w:rsidRDefault="007C7C3F" w:rsidP="007C7C3F">
      <w:pPr>
        <w:ind w:firstLine="420"/>
        <w:rPr>
          <w:rFonts w:asciiTheme="minorEastAsia" w:hAnsiTheme="minorEastAsia"/>
        </w:rPr>
      </w:pPr>
      <w:r w:rsidRPr="00F1592A">
        <w:rPr>
          <w:rFonts w:asciiTheme="minorEastAsia" w:hAnsiTheme="minorEastAsia" w:hint="eastAsia"/>
        </w:rPr>
        <w:t>#include&lt;stdio.h&gt;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main()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{int a,b,c;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scanf("%d%d%d",&amp;a,&amp;b,&amp;c);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if(a&gt;b&amp;&amp;a&gt;c)     printf("%d",a);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else </w:t>
      </w:r>
      <w:r w:rsidRPr="00F1592A">
        <w:rPr>
          <w:rFonts w:ascii="宋体" w:hAnsi="宋体"/>
          <w:color w:val="000000"/>
        </w:rPr>
        <w:t>if(b&gt;a&amp;&amp;b&gt;c)     printf("%d",b);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else</w:t>
      </w:r>
      <w:r w:rsidRPr="00F1592A">
        <w:rPr>
          <w:rFonts w:ascii="宋体" w:hAnsi="宋体"/>
          <w:color w:val="000000"/>
        </w:rPr>
        <w:t xml:space="preserve">     printf("%d",c);</w:t>
      </w:r>
    </w:p>
    <w:p w:rsidR="007C7C3F" w:rsidRPr="003D77D4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}</w:t>
      </w:r>
    </w:p>
    <w:p w:rsidR="007C7C3F" w:rsidRDefault="007C7C3F" w:rsidP="007C7C3F">
      <w:pPr>
        <w:widowControl/>
        <w:adjustRightInd w:val="0"/>
        <w:snapToGrid w:val="0"/>
        <w:spacing w:before="50"/>
        <w:ind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5.输入一个数，判断这个数是否能够同时被 3、5、7整除。</w:t>
      </w:r>
    </w:p>
    <w:p w:rsidR="007C7C3F" w:rsidRDefault="007C7C3F" w:rsidP="007C7C3F">
      <w:pPr>
        <w:widowControl/>
        <w:adjustRightInd w:val="0"/>
        <w:snapToGrid w:val="0"/>
        <w:ind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#include&lt;stdio.h&gt;</w:t>
      </w:r>
    </w:p>
    <w:p w:rsidR="007C7C3F" w:rsidRDefault="007C7C3F" w:rsidP="007C7C3F">
      <w:pPr>
        <w:widowControl/>
        <w:adjustRightInd w:val="0"/>
        <w:snapToGrid w:val="0"/>
        <w:spacing w:before="50"/>
        <w:ind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main(){</w:t>
      </w:r>
    </w:p>
    <w:p w:rsidR="007C7C3F" w:rsidRDefault="007C7C3F" w:rsidP="007C7C3F">
      <w:pPr>
        <w:widowControl/>
        <w:adjustRightInd w:val="0"/>
        <w:snapToGrid w:val="0"/>
        <w:spacing w:before="50"/>
        <w:ind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   int x;</w:t>
      </w:r>
    </w:p>
    <w:p w:rsidR="007C7C3F" w:rsidRDefault="007C7C3F" w:rsidP="007C7C3F">
      <w:pPr>
        <w:widowControl/>
        <w:adjustRightInd w:val="0"/>
        <w:snapToGrid w:val="0"/>
        <w:spacing w:before="50"/>
        <w:ind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   scanf(</w:t>
      </w:r>
      <w:r w:rsidRPr="00530778">
        <w:rPr>
          <w:rFonts w:ascii="宋体" w:hAnsi="宋体"/>
          <w:color w:val="000000"/>
        </w:rPr>
        <w:t>"</w:t>
      </w:r>
      <w:r>
        <w:rPr>
          <w:rFonts w:ascii="宋体" w:hAnsi="宋体" w:hint="eastAsia"/>
          <w:color w:val="000000"/>
        </w:rPr>
        <w:t>%d</w:t>
      </w:r>
      <w:r w:rsidRPr="00530778">
        <w:rPr>
          <w:rFonts w:ascii="宋体" w:hAnsi="宋体"/>
          <w:color w:val="000000"/>
        </w:rPr>
        <w:t>"</w:t>
      </w:r>
      <w:r>
        <w:rPr>
          <w:rFonts w:ascii="宋体" w:hAnsi="宋体" w:hint="eastAsia"/>
          <w:color w:val="000000"/>
        </w:rPr>
        <w:t>,&amp;x);</w:t>
      </w:r>
    </w:p>
    <w:p w:rsidR="007C7C3F" w:rsidRDefault="007C7C3F" w:rsidP="007C7C3F">
      <w:pPr>
        <w:widowControl/>
        <w:adjustRightInd w:val="0"/>
        <w:snapToGrid w:val="0"/>
        <w:spacing w:before="50"/>
        <w:ind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   if(x%3==0 &amp;&amp;x%5==0 &amp;&amp;x%7==0);</w:t>
      </w:r>
    </w:p>
    <w:p w:rsidR="007C7C3F" w:rsidRDefault="007C7C3F" w:rsidP="007C7C3F">
      <w:pPr>
        <w:widowControl/>
        <w:adjustRightInd w:val="0"/>
        <w:snapToGrid w:val="0"/>
        <w:spacing w:before="50"/>
        <w:ind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         printf(</w:t>
      </w:r>
      <w:r w:rsidRPr="00696E48">
        <w:rPr>
          <w:rFonts w:ascii="宋体" w:hAnsi="宋体"/>
          <w:color w:val="000000"/>
        </w:rPr>
        <w:t>"</w:t>
      </w:r>
      <w:r>
        <w:rPr>
          <w:rFonts w:ascii="宋体" w:hAnsi="宋体" w:hint="eastAsia"/>
          <w:color w:val="000000"/>
        </w:rPr>
        <w:t>%d 能被3、5、7整除\n</w:t>
      </w:r>
      <w:r w:rsidRPr="00696E48">
        <w:rPr>
          <w:rFonts w:ascii="宋体" w:hAnsi="宋体"/>
          <w:color w:val="000000"/>
        </w:rPr>
        <w:t>"</w:t>
      </w:r>
      <w:r>
        <w:rPr>
          <w:rFonts w:ascii="宋体" w:hAnsi="宋体" w:hint="eastAsia"/>
          <w:color w:val="000000"/>
        </w:rPr>
        <w:t>,x)</w:t>
      </w:r>
    </w:p>
    <w:p w:rsidR="007C7C3F" w:rsidRDefault="007C7C3F" w:rsidP="007C7C3F">
      <w:pPr>
        <w:widowControl/>
        <w:adjustRightInd w:val="0"/>
        <w:snapToGrid w:val="0"/>
        <w:spacing w:before="50"/>
        <w:ind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   else</w:t>
      </w:r>
    </w:p>
    <w:p w:rsidR="007C7C3F" w:rsidRDefault="007C7C3F" w:rsidP="007C7C3F">
      <w:pPr>
        <w:widowControl/>
        <w:adjustRightInd w:val="0"/>
        <w:snapToGrid w:val="0"/>
        <w:spacing w:before="50"/>
        <w:ind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 xml:space="preserve">         printf(</w:t>
      </w:r>
      <w:r w:rsidRPr="00696E48">
        <w:rPr>
          <w:rFonts w:ascii="宋体" w:hAnsi="宋体"/>
          <w:color w:val="000000"/>
        </w:rPr>
        <w:t>"</w:t>
      </w:r>
      <w:r>
        <w:rPr>
          <w:rFonts w:ascii="宋体" w:hAnsi="宋体" w:hint="eastAsia"/>
          <w:color w:val="000000"/>
        </w:rPr>
        <w:t>%d不能被3、5、7整除\n</w:t>
      </w:r>
      <w:r w:rsidRPr="00696E48">
        <w:rPr>
          <w:rFonts w:ascii="宋体" w:hAnsi="宋体"/>
          <w:color w:val="000000"/>
        </w:rPr>
        <w:t>"</w:t>
      </w:r>
      <w:r>
        <w:rPr>
          <w:rFonts w:ascii="宋体" w:hAnsi="宋体" w:hint="eastAsia"/>
          <w:color w:val="000000"/>
        </w:rPr>
        <w:t>,x);</w:t>
      </w:r>
    </w:p>
    <w:p w:rsidR="007C7C3F" w:rsidRDefault="007C7C3F" w:rsidP="007C7C3F">
      <w:pPr>
        <w:widowControl/>
        <w:adjustRightInd w:val="0"/>
        <w:snapToGrid w:val="0"/>
        <w:spacing w:before="50"/>
        <w:ind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}</w:t>
      </w:r>
    </w:p>
    <w:p w:rsidR="007C7C3F" w:rsidRDefault="007C7C3F" w:rsidP="007C7C3F">
      <w:pPr>
        <w:ind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6.已知闰年的判断条件是：</w:t>
      </w:r>
      <w:r w:rsidRPr="00802C49">
        <w:rPr>
          <w:rFonts w:ascii="宋体" w:hAnsi="宋体" w:hint="eastAsia"/>
          <w:color w:val="000000"/>
        </w:rPr>
        <w:t>能整除4</w:t>
      </w:r>
      <w:r>
        <w:rPr>
          <w:rFonts w:ascii="宋体" w:hAnsi="宋体" w:hint="eastAsia"/>
          <w:color w:val="000000"/>
        </w:rPr>
        <w:t>整除，</w:t>
      </w:r>
      <w:r w:rsidRPr="00802C49">
        <w:rPr>
          <w:rFonts w:ascii="宋体" w:hAnsi="宋体" w:hint="eastAsia"/>
          <w:color w:val="000000"/>
        </w:rPr>
        <w:t>且不能</w:t>
      </w:r>
      <w:r>
        <w:rPr>
          <w:rFonts w:ascii="宋体" w:hAnsi="宋体" w:hint="eastAsia"/>
          <w:color w:val="000000"/>
        </w:rPr>
        <w:t>被100</w:t>
      </w:r>
      <w:r w:rsidRPr="00802C49">
        <w:rPr>
          <w:rFonts w:ascii="宋体" w:hAnsi="宋体" w:hint="eastAsia"/>
          <w:color w:val="000000"/>
        </w:rPr>
        <w:t>整除</w:t>
      </w:r>
      <w:r>
        <w:rPr>
          <w:rFonts w:ascii="宋体" w:hAnsi="宋体" w:hint="eastAsia"/>
          <w:color w:val="000000"/>
        </w:rPr>
        <w:t>，或者</w:t>
      </w:r>
      <w:r w:rsidRPr="00802C49">
        <w:rPr>
          <w:rFonts w:ascii="宋体" w:hAnsi="宋体" w:hint="eastAsia"/>
          <w:color w:val="000000"/>
        </w:rPr>
        <w:t>能</w:t>
      </w:r>
      <w:r>
        <w:rPr>
          <w:rFonts w:ascii="宋体" w:hAnsi="宋体" w:hint="eastAsia"/>
          <w:color w:val="000000"/>
        </w:rPr>
        <w:t>被400</w:t>
      </w:r>
      <w:r w:rsidRPr="00802C49">
        <w:rPr>
          <w:rFonts w:ascii="宋体" w:hAnsi="宋体" w:hint="eastAsia"/>
          <w:color w:val="000000"/>
        </w:rPr>
        <w:t>整除</w:t>
      </w:r>
      <w:r>
        <w:rPr>
          <w:rFonts w:ascii="宋体" w:hAnsi="宋体" w:hint="eastAsia"/>
          <w:color w:val="000000"/>
        </w:rPr>
        <w:t>。从</w:t>
      </w:r>
      <w:r>
        <w:rPr>
          <w:rFonts w:ascii="宋体" w:hAnsi="宋体" w:hint="eastAsia"/>
          <w:color w:val="000000"/>
        </w:rPr>
        <w:lastRenderedPageBreak/>
        <w:t>键盘输入一个年份，判断是否是</w:t>
      </w:r>
      <w:r w:rsidRPr="00D77E2C">
        <w:rPr>
          <w:rFonts w:ascii="宋体" w:hAnsi="宋体" w:hint="eastAsia"/>
          <w:color w:val="000000"/>
        </w:rPr>
        <w:t>闰年</w:t>
      </w:r>
      <w:r>
        <w:rPr>
          <w:rFonts w:ascii="宋体" w:hAnsi="宋体" w:hint="eastAsia"/>
          <w:color w:val="000000"/>
        </w:rPr>
        <w:t>。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#include&lt;stdio.h&gt;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main(){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 xml:space="preserve"> int n;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 xml:space="preserve"> scanf("%d",&amp;n);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 xml:space="preserve"> if(n%4==0&amp;&amp;n%100!=0||n%400==0) 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 w:hint="eastAsia"/>
          <w:color w:val="000000"/>
        </w:rPr>
        <w:t xml:space="preserve"> printf("%d是闰年\n",n);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 w:hint="eastAsia"/>
          <w:color w:val="000000"/>
        </w:rPr>
        <w:t>else printf("%d不是闰年\n",n);</w:t>
      </w:r>
    </w:p>
    <w:p w:rsidR="007C7C3F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}</w:t>
      </w:r>
    </w:p>
    <w:p w:rsidR="007C7C3F" w:rsidRPr="00CE6489" w:rsidRDefault="007C7C3F" w:rsidP="007C7C3F">
      <w:pPr>
        <w:ind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7.</w:t>
      </w:r>
      <w:r w:rsidRPr="00CE6489">
        <w:rPr>
          <w:rFonts w:ascii="宋体" w:hAnsi="宋体" w:hint="eastAsia"/>
          <w:color w:val="000000"/>
        </w:rPr>
        <w:t>分别用if和switch语句实现：从键盘输入一个年龄，根据不同年龄输出相应的信息。</w:t>
      </w:r>
    </w:p>
    <w:p w:rsidR="007C7C3F" w:rsidRDefault="007C7C3F" w:rsidP="007C7C3F">
      <w:pPr>
        <w:ind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age</w:t>
      </w:r>
      <w:r w:rsidRPr="00CE6489">
        <w:rPr>
          <w:rFonts w:ascii="宋体" w:hAnsi="宋体" w:hint="eastAsia"/>
          <w:color w:val="000000"/>
        </w:rPr>
        <w:t>&lt;=10,输出</w:t>
      </w:r>
      <w:r>
        <w:rPr>
          <w:rFonts w:ascii="宋体" w:hAnsi="宋体"/>
          <w:color w:val="000000"/>
        </w:rPr>
        <w:t>“</w:t>
      </w:r>
      <w:r w:rsidRPr="00CE6489">
        <w:rPr>
          <w:rFonts w:ascii="宋体" w:hAnsi="宋体" w:hint="eastAsia"/>
          <w:color w:val="000000"/>
        </w:rPr>
        <w:t>童年</w:t>
      </w:r>
      <w:r>
        <w:rPr>
          <w:rFonts w:ascii="宋体" w:hAnsi="宋体"/>
          <w:color w:val="000000"/>
        </w:rPr>
        <w:t>”</w:t>
      </w:r>
      <w:r>
        <w:rPr>
          <w:rFonts w:ascii="宋体" w:hAnsi="宋体" w:hint="eastAsia"/>
          <w:color w:val="000000"/>
        </w:rPr>
        <w:t>,</w:t>
      </w:r>
      <w:r w:rsidRPr="00CE6489">
        <w:rPr>
          <w:rFonts w:ascii="宋体" w:hAnsi="宋体" w:hint="eastAsia"/>
          <w:color w:val="000000"/>
        </w:rPr>
        <w:t>10-20之间,输出</w:t>
      </w:r>
      <w:r>
        <w:rPr>
          <w:rFonts w:ascii="宋体" w:hAnsi="宋体" w:hint="eastAsia"/>
          <w:color w:val="000000"/>
        </w:rPr>
        <w:t>“</w:t>
      </w:r>
      <w:r w:rsidRPr="00CE6489">
        <w:rPr>
          <w:rFonts w:ascii="宋体" w:hAnsi="宋体" w:hint="eastAsia"/>
          <w:color w:val="000000"/>
        </w:rPr>
        <w:t>少年</w:t>
      </w:r>
      <w:r>
        <w:rPr>
          <w:rFonts w:ascii="宋体" w:hAnsi="宋体" w:hint="eastAsia"/>
          <w:color w:val="000000"/>
        </w:rPr>
        <w:t>”，</w:t>
      </w:r>
      <w:r w:rsidRPr="00CE6489">
        <w:rPr>
          <w:rFonts w:ascii="宋体" w:hAnsi="宋体" w:hint="eastAsia"/>
          <w:color w:val="000000"/>
        </w:rPr>
        <w:t>20-40之间,输出</w:t>
      </w:r>
      <w:r>
        <w:rPr>
          <w:rFonts w:ascii="宋体" w:hAnsi="宋体" w:hint="eastAsia"/>
          <w:color w:val="000000"/>
        </w:rPr>
        <w:t>“</w:t>
      </w:r>
      <w:r w:rsidRPr="00CE6489">
        <w:rPr>
          <w:rFonts w:ascii="宋体" w:hAnsi="宋体" w:hint="eastAsia"/>
          <w:color w:val="000000"/>
        </w:rPr>
        <w:t>青年</w:t>
      </w:r>
      <w:r>
        <w:rPr>
          <w:rFonts w:ascii="宋体" w:hAnsi="宋体" w:hint="eastAsia"/>
          <w:color w:val="000000"/>
        </w:rPr>
        <w:t>”，</w:t>
      </w:r>
      <w:r w:rsidRPr="00CE6489">
        <w:rPr>
          <w:rFonts w:ascii="宋体" w:hAnsi="宋体" w:hint="eastAsia"/>
          <w:color w:val="000000"/>
        </w:rPr>
        <w:t>40-60之间,输出</w:t>
      </w:r>
      <w:r>
        <w:rPr>
          <w:rFonts w:ascii="宋体" w:hAnsi="宋体" w:hint="eastAsia"/>
          <w:color w:val="000000"/>
        </w:rPr>
        <w:t>“</w:t>
      </w:r>
      <w:r w:rsidRPr="00CE6489">
        <w:rPr>
          <w:rFonts w:ascii="宋体" w:hAnsi="宋体" w:hint="eastAsia"/>
          <w:color w:val="000000"/>
        </w:rPr>
        <w:t>中年</w:t>
      </w:r>
      <w:r>
        <w:rPr>
          <w:rFonts w:ascii="宋体" w:hAnsi="宋体" w:hint="eastAsia"/>
          <w:color w:val="000000"/>
        </w:rPr>
        <w:t>”，</w:t>
      </w:r>
      <w:r w:rsidRPr="00CE6489">
        <w:rPr>
          <w:rFonts w:ascii="宋体" w:hAnsi="宋体" w:hint="eastAsia"/>
          <w:color w:val="000000"/>
        </w:rPr>
        <w:t>60-130之间,输出</w:t>
      </w:r>
      <w:r>
        <w:rPr>
          <w:rFonts w:ascii="宋体" w:hAnsi="宋体" w:hint="eastAsia"/>
          <w:color w:val="000000"/>
        </w:rPr>
        <w:t>“</w:t>
      </w:r>
      <w:r w:rsidRPr="00CE6489">
        <w:rPr>
          <w:rFonts w:ascii="宋体" w:hAnsi="宋体" w:hint="eastAsia"/>
          <w:color w:val="000000"/>
        </w:rPr>
        <w:t>老年</w:t>
      </w:r>
      <w:r>
        <w:rPr>
          <w:rFonts w:ascii="宋体" w:hAnsi="宋体" w:hint="eastAsia"/>
          <w:color w:val="000000"/>
        </w:rPr>
        <w:t xml:space="preserve">”，age&gt;130, </w:t>
      </w:r>
      <w:r w:rsidRPr="00CE6489">
        <w:rPr>
          <w:rFonts w:ascii="宋体" w:hAnsi="宋体" w:hint="eastAsia"/>
          <w:color w:val="000000"/>
        </w:rPr>
        <w:t>输出</w:t>
      </w:r>
      <w:r>
        <w:rPr>
          <w:rFonts w:ascii="宋体" w:hAnsi="宋体" w:hint="eastAsia"/>
          <w:color w:val="000000"/>
        </w:rPr>
        <w:t>“</w:t>
      </w:r>
      <w:r w:rsidRPr="00CE6489">
        <w:rPr>
          <w:rFonts w:ascii="宋体" w:hAnsi="宋体" w:hint="eastAsia"/>
          <w:color w:val="000000"/>
        </w:rPr>
        <w:t>神仙</w:t>
      </w:r>
      <w:r>
        <w:rPr>
          <w:rFonts w:ascii="宋体" w:hAnsi="宋体" w:hint="eastAsia"/>
          <w:color w:val="000000"/>
        </w:rPr>
        <w:t>”。</w:t>
      </w:r>
      <w:r w:rsidRPr="00CE6489">
        <w:rPr>
          <w:rFonts w:ascii="宋体" w:hAnsi="宋体" w:hint="eastAsia"/>
          <w:color w:val="000000"/>
        </w:rPr>
        <w:t xml:space="preserve"> </w:t>
      </w:r>
    </w:p>
    <w:p w:rsidR="007C7C3F" w:rsidRPr="00F1592A" w:rsidRDefault="007C7C3F" w:rsidP="007C7C3F">
      <w:pPr>
        <w:ind w:firstLine="420"/>
        <w:rPr>
          <w:rFonts w:asciiTheme="minorEastAsia" w:hAnsiTheme="minorEastAsia"/>
        </w:rPr>
      </w:pPr>
      <w:r w:rsidRPr="00F1592A">
        <w:rPr>
          <w:rFonts w:asciiTheme="minorEastAsia" w:hAnsiTheme="minorEastAsia" w:hint="eastAsia"/>
        </w:rPr>
        <w:t>#include&lt;stdio.h&gt;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main(){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int age;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printf("age=");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scanf("%d",&amp;age);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switch(age/10){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case 0: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printf("</w:t>
      </w:r>
      <w:r>
        <w:rPr>
          <w:rFonts w:ascii="宋体" w:hAnsi="宋体" w:hint="eastAsia"/>
          <w:color w:val="000000"/>
        </w:rPr>
        <w:t>童年</w:t>
      </w:r>
      <w:r w:rsidRPr="00F1592A">
        <w:rPr>
          <w:rFonts w:ascii="宋体" w:hAnsi="宋体"/>
          <w:color w:val="000000"/>
        </w:rPr>
        <w:t xml:space="preserve"> \n");break;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case 1: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printf(" </w:t>
      </w:r>
      <w:r>
        <w:rPr>
          <w:rFonts w:ascii="宋体" w:hAnsi="宋体" w:hint="eastAsia"/>
          <w:color w:val="000000"/>
        </w:rPr>
        <w:t>少年</w:t>
      </w:r>
      <w:r w:rsidRPr="00F1592A">
        <w:rPr>
          <w:rFonts w:ascii="宋体" w:hAnsi="宋体"/>
          <w:color w:val="000000"/>
        </w:rPr>
        <w:t xml:space="preserve"> \n");break;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case 2:case 3: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printf(“</w:t>
      </w:r>
      <w:r>
        <w:rPr>
          <w:rFonts w:ascii="宋体" w:hAnsi="宋体" w:hint="eastAsia"/>
          <w:color w:val="000000"/>
        </w:rPr>
        <w:t>青年</w:t>
      </w:r>
      <w:r w:rsidRPr="00F1592A">
        <w:rPr>
          <w:rFonts w:ascii="宋体" w:hAnsi="宋体"/>
          <w:color w:val="000000"/>
        </w:rPr>
        <w:t xml:space="preserve"> \n");break;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case 4:case 5: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printf(" </w:t>
      </w:r>
      <w:r>
        <w:rPr>
          <w:rFonts w:ascii="宋体" w:hAnsi="宋体" w:hint="eastAsia"/>
          <w:color w:val="000000"/>
        </w:rPr>
        <w:t>中年</w:t>
      </w:r>
      <w:r w:rsidRPr="00F1592A">
        <w:rPr>
          <w:rFonts w:ascii="宋体" w:hAnsi="宋体"/>
          <w:color w:val="000000"/>
        </w:rPr>
        <w:t xml:space="preserve"> \n");break;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case 6:case 7:case 8:case 9:case 10:case 11:case 12: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printf(“</w:t>
      </w:r>
      <w:r>
        <w:rPr>
          <w:rFonts w:ascii="宋体" w:hAnsi="宋体" w:hint="eastAsia"/>
          <w:color w:val="000000"/>
        </w:rPr>
        <w:t>老年</w:t>
      </w:r>
      <w:r w:rsidRPr="00F1592A">
        <w:rPr>
          <w:rFonts w:ascii="宋体" w:hAnsi="宋体"/>
          <w:color w:val="000000"/>
        </w:rPr>
        <w:t>\n");break;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default: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printf(" </w:t>
      </w:r>
      <w:r>
        <w:rPr>
          <w:rFonts w:ascii="宋体" w:hAnsi="宋体" w:hint="eastAsia"/>
          <w:color w:val="000000"/>
        </w:rPr>
        <w:t>神仙</w:t>
      </w:r>
      <w:r w:rsidRPr="00F1592A">
        <w:rPr>
          <w:rFonts w:ascii="宋体" w:hAnsi="宋体"/>
          <w:color w:val="000000"/>
        </w:rPr>
        <w:t>!\n");</w:t>
      </w:r>
    </w:p>
    <w:p w:rsidR="007C7C3F" w:rsidRPr="00F1592A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}</w:t>
      </w:r>
    </w:p>
    <w:p w:rsidR="007C7C3F" w:rsidRDefault="007C7C3F" w:rsidP="007C7C3F">
      <w:pPr>
        <w:ind w:firstLine="420"/>
        <w:rPr>
          <w:rFonts w:ascii="宋体" w:hAnsi="宋体"/>
          <w:color w:val="000000"/>
        </w:rPr>
      </w:pPr>
      <w:r w:rsidRPr="00F1592A">
        <w:rPr>
          <w:rFonts w:ascii="宋体" w:hAnsi="宋体"/>
          <w:color w:val="000000"/>
        </w:rPr>
        <w:t>}</w:t>
      </w:r>
    </w:p>
    <w:p w:rsidR="000378A5" w:rsidRDefault="000378A5" w:rsidP="007C7C3F">
      <w:pPr>
        <w:ind w:firstLine="420"/>
        <w:rPr>
          <w:rFonts w:ascii="宋体" w:hAnsi="宋体"/>
          <w:color w:val="000000"/>
        </w:rPr>
      </w:pPr>
      <w:r>
        <w:rPr>
          <w:rFonts w:ascii="宋体" w:hAnsi="宋体" w:hint="eastAsia"/>
          <w:color w:val="000000"/>
        </w:rPr>
        <w:t>8.</w:t>
      </w:r>
      <w:r w:rsidRPr="00A43549">
        <w:t xml:space="preserve"> </w:t>
      </w:r>
      <w:r w:rsidRPr="00A43549">
        <w:t>编程将下列程序片段改写成</w:t>
      </w:r>
      <w:r w:rsidRPr="00A43549">
        <w:t>switch</w:t>
      </w:r>
      <w:r w:rsidRPr="00A43549">
        <w:t>语句。</w:t>
      </w:r>
    </w:p>
    <w:p w:rsidR="000378A5" w:rsidRPr="003D77D4" w:rsidRDefault="000378A5" w:rsidP="000378A5">
      <w:pPr>
        <w:spacing w:line="288" w:lineRule="auto"/>
        <w:ind w:firstLineChars="150" w:firstLine="315"/>
        <w:rPr>
          <w:rFonts w:ascii="宋体" w:hAnsi="宋体"/>
          <w:color w:val="000000"/>
        </w:rPr>
      </w:pPr>
      <w:r w:rsidRPr="003D77D4">
        <w:rPr>
          <w:rFonts w:ascii="宋体" w:hAnsi="宋体"/>
          <w:color w:val="000000"/>
        </w:rPr>
        <w:t>switch(</w:t>
      </w:r>
      <w:r>
        <w:rPr>
          <w:rFonts w:ascii="宋体" w:hAnsi="宋体" w:hint="eastAsia"/>
          <w:color w:val="000000"/>
        </w:rPr>
        <w:t>(</w:t>
      </w:r>
      <w:r>
        <w:rPr>
          <w:rFonts w:ascii="宋体" w:hAnsi="宋体"/>
          <w:color w:val="000000"/>
        </w:rPr>
        <w:t>a&gt;0</w:t>
      </w:r>
      <w:r>
        <w:rPr>
          <w:rFonts w:ascii="宋体" w:hAnsi="宋体" w:hint="eastAsia"/>
          <w:color w:val="000000"/>
        </w:rPr>
        <w:t>)&amp;</w:t>
      </w:r>
      <w:r>
        <w:rPr>
          <w:rFonts w:ascii="宋体" w:hAnsi="宋体"/>
          <w:color w:val="000000"/>
        </w:rPr>
        <w:t>&amp;(a&lt;=10)</w:t>
      </w:r>
      <w:r w:rsidRPr="003D77D4">
        <w:rPr>
          <w:rFonts w:ascii="宋体" w:hAnsi="宋体"/>
          <w:color w:val="000000"/>
        </w:rPr>
        <w:t>)</w:t>
      </w:r>
    </w:p>
    <w:p w:rsidR="000378A5" w:rsidRPr="003D77D4" w:rsidRDefault="000378A5" w:rsidP="000378A5">
      <w:pPr>
        <w:spacing w:line="288" w:lineRule="auto"/>
        <w:ind w:firstLine="420"/>
        <w:rPr>
          <w:rFonts w:ascii="宋体" w:hAnsi="宋体"/>
          <w:color w:val="000000"/>
        </w:rPr>
      </w:pPr>
      <w:r w:rsidRPr="003D77D4">
        <w:rPr>
          <w:rFonts w:ascii="宋体" w:hAnsi="宋体"/>
          <w:color w:val="000000"/>
        </w:rPr>
        <w:t xml:space="preserve">{case </w:t>
      </w:r>
      <w:r>
        <w:rPr>
          <w:rFonts w:ascii="宋体" w:hAnsi="宋体"/>
          <w:color w:val="000000"/>
        </w:rPr>
        <w:t>1</w:t>
      </w:r>
      <w:r w:rsidRPr="003D77D4">
        <w:rPr>
          <w:rFonts w:ascii="宋体" w:hAnsi="宋体"/>
          <w:color w:val="000000"/>
        </w:rPr>
        <w:t>:switch(</w:t>
      </w:r>
      <w:r>
        <w:rPr>
          <w:rFonts w:ascii="宋体" w:hAnsi="宋体" w:hint="eastAsia"/>
          <w:color w:val="000000"/>
        </w:rPr>
        <w:t>(</w:t>
      </w:r>
      <w:r>
        <w:rPr>
          <w:rFonts w:ascii="宋体" w:hAnsi="宋体"/>
          <w:color w:val="000000"/>
        </w:rPr>
        <w:t>a&gt;=3</w:t>
      </w:r>
      <w:r>
        <w:rPr>
          <w:rFonts w:ascii="宋体" w:hAnsi="宋体" w:hint="eastAsia"/>
          <w:color w:val="000000"/>
        </w:rPr>
        <w:t>)&amp;</w:t>
      </w:r>
      <w:r>
        <w:rPr>
          <w:rFonts w:ascii="宋体" w:hAnsi="宋体"/>
          <w:color w:val="000000"/>
        </w:rPr>
        <w:t>&amp;(a&lt;=6)</w:t>
      </w:r>
      <w:r w:rsidRPr="003D77D4">
        <w:rPr>
          <w:rFonts w:ascii="宋体" w:hAnsi="宋体"/>
          <w:color w:val="000000"/>
        </w:rPr>
        <w:t>)</w:t>
      </w:r>
    </w:p>
    <w:p w:rsidR="000378A5" w:rsidRDefault="000378A5" w:rsidP="000378A5">
      <w:pPr>
        <w:spacing w:line="288" w:lineRule="auto"/>
        <w:ind w:firstLineChars="600" w:firstLine="126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{</w:t>
      </w:r>
      <w:r w:rsidRPr="003D77D4">
        <w:rPr>
          <w:rFonts w:ascii="宋体" w:hAnsi="宋体"/>
          <w:color w:val="000000"/>
        </w:rPr>
        <w:t>case 1:</w:t>
      </w:r>
      <w:r>
        <w:rPr>
          <w:rFonts w:ascii="宋体" w:hAnsi="宋体"/>
          <w:color w:val="000000"/>
        </w:rPr>
        <w:t xml:space="preserve"> x=2;break</w:t>
      </w:r>
      <w:r w:rsidRPr="003D77D4">
        <w:rPr>
          <w:rFonts w:ascii="宋体" w:hAnsi="宋体"/>
          <w:color w:val="000000"/>
        </w:rPr>
        <w:t>;</w:t>
      </w:r>
    </w:p>
    <w:p w:rsidR="000378A5" w:rsidRDefault="000378A5" w:rsidP="000378A5">
      <w:pPr>
        <w:spacing w:line="288" w:lineRule="auto"/>
        <w:ind w:firstLineChars="650" w:firstLine="1365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case 0: </w:t>
      </w:r>
      <w:r w:rsidRPr="003D77D4">
        <w:rPr>
          <w:rFonts w:ascii="宋体" w:hAnsi="宋体"/>
          <w:color w:val="000000"/>
        </w:rPr>
        <w:t>switch(</w:t>
      </w:r>
      <w:r>
        <w:rPr>
          <w:rFonts w:ascii="宋体" w:hAnsi="宋体" w:hint="eastAsia"/>
          <w:color w:val="000000"/>
        </w:rPr>
        <w:t>(</w:t>
      </w:r>
      <w:r>
        <w:rPr>
          <w:rFonts w:ascii="宋体" w:hAnsi="宋体"/>
          <w:color w:val="000000"/>
        </w:rPr>
        <w:t>a&gt;1</w:t>
      </w:r>
      <w:r>
        <w:rPr>
          <w:rFonts w:ascii="宋体" w:hAnsi="宋体" w:hint="eastAsia"/>
          <w:color w:val="000000"/>
        </w:rPr>
        <w:t>)||</w:t>
      </w:r>
      <w:r>
        <w:rPr>
          <w:rFonts w:ascii="宋体" w:hAnsi="宋体"/>
          <w:color w:val="000000"/>
        </w:rPr>
        <w:t>(a&gt;</w:t>
      </w:r>
      <w:r>
        <w:rPr>
          <w:rFonts w:ascii="宋体" w:hAnsi="宋体" w:hint="eastAsia"/>
          <w:color w:val="000000"/>
        </w:rPr>
        <w:t>8</w:t>
      </w:r>
      <w:r>
        <w:rPr>
          <w:rFonts w:ascii="宋体" w:hAnsi="宋体"/>
          <w:color w:val="000000"/>
        </w:rPr>
        <w:t>)</w:t>
      </w:r>
      <w:r w:rsidRPr="003D77D4">
        <w:rPr>
          <w:rFonts w:ascii="宋体" w:hAnsi="宋体"/>
          <w:color w:val="000000"/>
        </w:rPr>
        <w:t>)</w:t>
      </w:r>
    </w:p>
    <w:p w:rsidR="000378A5" w:rsidRDefault="000378A5" w:rsidP="000378A5">
      <w:pPr>
        <w:spacing w:line="288" w:lineRule="auto"/>
        <w:ind w:firstLineChars="600" w:firstLine="126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{</w:t>
      </w:r>
      <w:r w:rsidRPr="003D77D4">
        <w:rPr>
          <w:rFonts w:ascii="宋体" w:hAnsi="宋体"/>
          <w:color w:val="000000"/>
        </w:rPr>
        <w:t>case 1:</w:t>
      </w:r>
      <w:r>
        <w:rPr>
          <w:rFonts w:ascii="宋体" w:hAnsi="宋体"/>
          <w:color w:val="000000"/>
        </w:rPr>
        <w:t xml:space="preserve"> x=3;break</w:t>
      </w:r>
      <w:r w:rsidRPr="003D77D4">
        <w:rPr>
          <w:rFonts w:ascii="宋体" w:hAnsi="宋体"/>
          <w:color w:val="000000"/>
        </w:rPr>
        <w:t>;</w:t>
      </w:r>
    </w:p>
    <w:p w:rsidR="000378A5" w:rsidRDefault="000378A5" w:rsidP="000378A5">
      <w:pPr>
        <w:spacing w:line="288" w:lineRule="auto"/>
        <w:ind w:firstLineChars="600" w:firstLine="1260"/>
        <w:rPr>
          <w:rFonts w:ascii="宋体" w:hAnsi="宋体"/>
          <w:color w:val="000000"/>
        </w:rPr>
      </w:pPr>
      <w:r w:rsidRPr="003D77D4">
        <w:rPr>
          <w:rFonts w:ascii="宋体" w:hAnsi="宋体"/>
          <w:color w:val="000000"/>
        </w:rPr>
        <w:t xml:space="preserve">case </w:t>
      </w:r>
      <w:r>
        <w:rPr>
          <w:rFonts w:ascii="宋体" w:hAnsi="宋体"/>
          <w:color w:val="000000"/>
        </w:rPr>
        <w:t>0</w:t>
      </w:r>
      <w:r w:rsidRPr="003D77D4">
        <w:rPr>
          <w:rFonts w:ascii="宋体" w:hAnsi="宋体"/>
          <w:color w:val="000000"/>
        </w:rPr>
        <w:t>:</w:t>
      </w:r>
      <w:r>
        <w:rPr>
          <w:rFonts w:ascii="宋体" w:hAnsi="宋体"/>
          <w:color w:val="000000"/>
        </w:rPr>
        <w:t xml:space="preserve"> x=1;break</w:t>
      </w:r>
      <w:r w:rsidRPr="003D77D4">
        <w:rPr>
          <w:rFonts w:ascii="宋体" w:hAnsi="宋体"/>
          <w:color w:val="000000"/>
        </w:rPr>
        <w:t>;</w:t>
      </w:r>
    </w:p>
    <w:p w:rsidR="000378A5" w:rsidRDefault="000378A5" w:rsidP="000378A5">
      <w:pPr>
        <w:spacing w:line="288" w:lineRule="auto"/>
        <w:ind w:firstLineChars="1000" w:firstLine="2100"/>
        <w:rPr>
          <w:rFonts w:ascii="宋体" w:hAnsi="宋体"/>
          <w:color w:val="000000"/>
        </w:rPr>
      </w:pPr>
      <w:r w:rsidRPr="003D77D4">
        <w:rPr>
          <w:rFonts w:ascii="宋体" w:hAnsi="宋体"/>
          <w:color w:val="000000"/>
        </w:rPr>
        <w:t>}</w:t>
      </w:r>
    </w:p>
    <w:p w:rsidR="000378A5" w:rsidRDefault="000378A5" w:rsidP="000378A5">
      <w:pPr>
        <w:spacing w:line="288" w:lineRule="auto"/>
        <w:ind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 xml:space="preserve">           }break</w:t>
      </w:r>
      <w:r w:rsidRPr="003D77D4">
        <w:rPr>
          <w:rFonts w:ascii="宋体" w:hAnsi="宋体"/>
          <w:color w:val="000000"/>
        </w:rPr>
        <w:t>;</w:t>
      </w:r>
    </w:p>
    <w:p w:rsidR="000378A5" w:rsidRPr="003D77D4" w:rsidRDefault="000378A5" w:rsidP="000378A5">
      <w:pPr>
        <w:spacing w:line="288" w:lineRule="auto"/>
        <w:ind w:firstLineChars="250" w:firstLine="525"/>
        <w:rPr>
          <w:rFonts w:ascii="宋体" w:hAnsi="宋体"/>
          <w:color w:val="000000"/>
        </w:rPr>
      </w:pPr>
      <w:r w:rsidRPr="003D77D4">
        <w:rPr>
          <w:rFonts w:ascii="宋体" w:hAnsi="宋体"/>
          <w:color w:val="000000"/>
        </w:rPr>
        <w:t xml:space="preserve">case </w:t>
      </w:r>
      <w:r>
        <w:rPr>
          <w:rFonts w:ascii="宋体" w:hAnsi="宋体"/>
          <w:color w:val="000000"/>
        </w:rPr>
        <w:t>0</w:t>
      </w:r>
      <w:r w:rsidRPr="003D77D4">
        <w:rPr>
          <w:rFonts w:ascii="宋体" w:hAnsi="宋体"/>
          <w:color w:val="000000"/>
        </w:rPr>
        <w:t>:</w:t>
      </w:r>
      <w:r>
        <w:rPr>
          <w:rFonts w:ascii="宋体" w:hAnsi="宋体"/>
          <w:color w:val="000000"/>
        </w:rPr>
        <w:t xml:space="preserve"> x=0;break</w:t>
      </w:r>
      <w:r w:rsidRPr="003D77D4">
        <w:rPr>
          <w:rFonts w:ascii="宋体" w:hAnsi="宋体"/>
          <w:color w:val="000000"/>
        </w:rPr>
        <w:t>;</w:t>
      </w:r>
    </w:p>
    <w:p w:rsidR="000378A5" w:rsidRDefault="000378A5" w:rsidP="000378A5">
      <w:pPr>
        <w:spacing w:line="288" w:lineRule="auto"/>
        <w:ind w:firstLine="420"/>
        <w:rPr>
          <w:rFonts w:ascii="宋体" w:hAnsi="宋体"/>
          <w:color w:val="000000"/>
        </w:rPr>
      </w:pPr>
      <w:r w:rsidRPr="003D77D4">
        <w:rPr>
          <w:rFonts w:ascii="宋体" w:hAnsi="宋体"/>
          <w:color w:val="000000"/>
        </w:rPr>
        <w:lastRenderedPageBreak/>
        <w:t>}</w:t>
      </w:r>
    </w:p>
    <w:p w:rsidR="000378A5" w:rsidRPr="00C50F60" w:rsidRDefault="000378A5" w:rsidP="000378A5">
      <w:pPr>
        <w:pStyle w:val="2"/>
      </w:pPr>
      <w:r>
        <w:rPr>
          <w:rFonts w:hint="eastAsia"/>
        </w:rPr>
        <w:t>项目四</w:t>
      </w:r>
      <w:r>
        <w:rPr>
          <w:rFonts w:hint="eastAsia"/>
        </w:rPr>
        <w:t>.</w:t>
      </w:r>
      <w:r w:rsidRPr="000378A5">
        <w:rPr>
          <w:rFonts w:hint="eastAsia"/>
        </w:rPr>
        <w:t>循环结构程序设计</w:t>
      </w:r>
    </w:p>
    <w:p w:rsidR="000378A5" w:rsidRDefault="000378A5" w:rsidP="005423F3">
      <w:pPr>
        <w:pStyle w:val="3"/>
        <w:ind w:firstLine="422"/>
      </w:pPr>
      <w:r>
        <w:rPr>
          <w:rFonts w:hint="eastAsia"/>
        </w:rPr>
        <w:t>一</w:t>
      </w:r>
      <w:r>
        <w:rPr>
          <w:rFonts w:hint="eastAsia"/>
        </w:rPr>
        <w:t>.</w:t>
      </w:r>
      <w:r>
        <w:rPr>
          <w:rFonts w:hint="eastAsia"/>
        </w:rPr>
        <w:t>读程序结果。</w:t>
      </w:r>
    </w:p>
    <w:p w:rsidR="000378A5" w:rsidRPr="00A16728" w:rsidRDefault="000378A5" w:rsidP="000378A5">
      <w:pPr>
        <w:ind w:firstLine="420"/>
        <w:rPr>
          <w:rFonts w:asciiTheme="minorEastAsia" w:hAnsiTheme="minorEastAsia"/>
          <w:u w:val="single"/>
        </w:rPr>
      </w:pPr>
      <w:r>
        <w:rPr>
          <w:rFonts w:asciiTheme="minorEastAsia" w:hAnsiTheme="minorEastAsia" w:hint="eastAsia"/>
        </w:rPr>
        <w:t>1.</w:t>
      </w:r>
      <w:r w:rsidRPr="000378A5">
        <w:rPr>
          <w:rFonts w:asciiTheme="minorEastAsia" w:hAnsiTheme="minorEastAsia" w:hint="eastAsia"/>
        </w:rPr>
        <w:t>5,48</w:t>
      </w:r>
      <w:r>
        <w:rPr>
          <w:rFonts w:asciiTheme="minorEastAsia" w:hAnsiTheme="minorEastAsia" w:hint="eastAsia"/>
        </w:rPr>
        <w:tab/>
      </w:r>
      <w:r>
        <w:rPr>
          <w:rFonts w:asciiTheme="minorEastAsia" w:hAnsiTheme="minorEastAsia" w:hint="eastAsia"/>
        </w:rPr>
        <w:tab/>
      </w:r>
      <w:r>
        <w:rPr>
          <w:rFonts w:asciiTheme="minorEastAsia" w:hAnsiTheme="minorEastAsia" w:hint="eastAsia"/>
        </w:rPr>
        <w:tab/>
        <w:t>2.</w:t>
      </w:r>
      <w:r w:rsidRPr="000378A5">
        <w:rPr>
          <w:rFonts w:asciiTheme="minorEastAsia" w:hAnsiTheme="minorEastAsia" w:hint="eastAsia"/>
        </w:rPr>
        <w:t xml:space="preserve"> 2,2</w:t>
      </w:r>
      <w:r>
        <w:rPr>
          <w:rFonts w:asciiTheme="minorEastAsia" w:hAnsiTheme="minorEastAsia" w:hint="eastAsia"/>
        </w:rPr>
        <w:tab/>
      </w:r>
      <w:r>
        <w:rPr>
          <w:rFonts w:asciiTheme="minorEastAsia" w:hAnsiTheme="minorEastAsia" w:hint="eastAsia"/>
        </w:rPr>
        <w:tab/>
      </w:r>
      <w:r>
        <w:rPr>
          <w:rFonts w:asciiTheme="minorEastAsia" w:hAnsiTheme="minorEastAsia" w:hint="eastAsia"/>
        </w:rPr>
        <w:tab/>
        <w:t>3.</w:t>
      </w:r>
      <w:r w:rsidRPr="000378A5">
        <w:rPr>
          <w:rFonts w:asciiTheme="minorEastAsia" w:hAnsiTheme="minorEastAsia" w:hint="eastAsia"/>
        </w:rPr>
        <w:t xml:space="preserve"> 2500 </w:t>
      </w:r>
      <w:r>
        <w:rPr>
          <w:rFonts w:asciiTheme="minorEastAsia" w:hAnsiTheme="minorEastAsia" w:hint="eastAsia"/>
        </w:rPr>
        <w:tab/>
      </w:r>
      <w:r>
        <w:rPr>
          <w:rFonts w:asciiTheme="minorEastAsia" w:hAnsiTheme="minorEastAsia" w:hint="eastAsia"/>
        </w:rPr>
        <w:tab/>
      </w:r>
      <w:r>
        <w:rPr>
          <w:rFonts w:asciiTheme="minorEastAsia" w:hAnsiTheme="minorEastAsia" w:hint="eastAsia"/>
        </w:rPr>
        <w:tab/>
        <w:t xml:space="preserve">4. </w:t>
      </w:r>
      <w:r w:rsidRPr="000378A5">
        <w:rPr>
          <w:rFonts w:asciiTheme="minorEastAsia" w:hAnsiTheme="minorEastAsia" w:hint="eastAsia"/>
        </w:rPr>
        <w:t>21</w:t>
      </w:r>
    </w:p>
    <w:p w:rsidR="000378A5" w:rsidRDefault="000378A5" w:rsidP="000378A5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5.</w:t>
      </w:r>
      <w:r w:rsidRPr="000378A5">
        <w:rPr>
          <w:rFonts w:asciiTheme="minorEastAsia" w:hAnsiTheme="minorEastAsia" w:hint="eastAsia"/>
        </w:rPr>
        <w:t>s=7</w:t>
      </w:r>
      <w:r>
        <w:rPr>
          <w:rFonts w:asciiTheme="minorEastAsia" w:hAnsiTheme="minorEastAsia" w:hint="eastAsia"/>
        </w:rPr>
        <w:tab/>
      </w:r>
      <w:r>
        <w:rPr>
          <w:rFonts w:asciiTheme="minorEastAsia" w:hAnsiTheme="minorEastAsia" w:hint="eastAsia"/>
        </w:rPr>
        <w:tab/>
      </w:r>
      <w:r>
        <w:rPr>
          <w:rFonts w:asciiTheme="minorEastAsia" w:hAnsiTheme="minorEastAsia" w:hint="eastAsia"/>
        </w:rPr>
        <w:tab/>
        <w:t>6.</w:t>
      </w:r>
      <w:r w:rsidRPr="000378A5">
        <w:rPr>
          <w:rFonts w:asciiTheme="minorEastAsia" w:hAnsiTheme="minorEastAsia" w:hint="eastAsia"/>
        </w:rPr>
        <w:t xml:space="preserve">s=3 </w:t>
      </w:r>
      <w:r w:rsidRPr="000378A5">
        <w:rPr>
          <w:rFonts w:asciiTheme="minorEastAsia" w:hAnsiTheme="minorEastAsia" w:hint="eastAsia"/>
        </w:rPr>
        <w:tab/>
      </w:r>
      <w:r>
        <w:rPr>
          <w:rFonts w:asciiTheme="minorEastAsia" w:hAnsiTheme="minorEastAsia" w:hint="eastAsia"/>
        </w:rPr>
        <w:tab/>
      </w:r>
      <w:r>
        <w:rPr>
          <w:rFonts w:asciiTheme="minorEastAsia" w:hAnsiTheme="minorEastAsia" w:hint="eastAsia"/>
        </w:rPr>
        <w:tab/>
      </w:r>
    </w:p>
    <w:p w:rsidR="000378A5" w:rsidRDefault="000378A5" w:rsidP="000378A5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7.i=1</w:t>
      </w:r>
    </w:p>
    <w:p w:rsidR="000378A5" w:rsidRDefault="000378A5" w:rsidP="000378A5">
      <w:pPr>
        <w:ind w:firstLineChars="300" w:firstLine="63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i=3</w:t>
      </w:r>
    </w:p>
    <w:p w:rsidR="000378A5" w:rsidRDefault="000378A5" w:rsidP="000378A5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8.i=1</w:t>
      </w:r>
    </w:p>
    <w:p w:rsidR="000378A5" w:rsidRDefault="000378A5" w:rsidP="000378A5">
      <w:pPr>
        <w:ind w:leftChars="100" w:left="21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i=3</w:t>
      </w:r>
    </w:p>
    <w:p w:rsidR="000378A5" w:rsidRDefault="000378A5" w:rsidP="000378A5">
      <w:pPr>
        <w:ind w:leftChars="100" w:left="21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i=7</w:t>
      </w:r>
    </w:p>
    <w:p w:rsidR="000378A5" w:rsidRDefault="000378A5" w:rsidP="000378A5">
      <w:pPr>
        <w:ind w:leftChars="100" w:left="210"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i=9</w:t>
      </w:r>
    </w:p>
    <w:p w:rsidR="000378A5" w:rsidRDefault="000378A5" w:rsidP="000378A5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9.</w:t>
      </w:r>
      <w:r w:rsidRPr="000378A5">
        <w:rPr>
          <w:rFonts w:asciiTheme="minorEastAsia" w:hAnsiTheme="minorEastAsia" w:hint="eastAsia"/>
        </w:rPr>
        <w:t xml:space="preserve"> 10</w:t>
      </w:r>
    </w:p>
    <w:p w:rsidR="000378A5" w:rsidRDefault="000378A5" w:rsidP="005423F3">
      <w:pPr>
        <w:pStyle w:val="3"/>
        <w:ind w:firstLine="422"/>
      </w:pPr>
      <w:r>
        <w:rPr>
          <w:rFonts w:hint="eastAsia"/>
        </w:rPr>
        <w:t>二</w:t>
      </w:r>
      <w:r>
        <w:rPr>
          <w:rFonts w:hint="eastAsia"/>
        </w:rPr>
        <w:t>.</w:t>
      </w:r>
      <w:r>
        <w:rPr>
          <w:rFonts w:hint="eastAsia"/>
        </w:rPr>
        <w:t>选择题</w:t>
      </w:r>
    </w:p>
    <w:p w:rsidR="000378A5" w:rsidRDefault="000378A5" w:rsidP="000378A5">
      <w:pPr>
        <w:ind w:firstLine="420"/>
      </w:pPr>
      <w:r>
        <w:rPr>
          <w:rFonts w:hint="eastAsia"/>
        </w:rPr>
        <w:t>1.A</w:t>
      </w:r>
      <w:r>
        <w:rPr>
          <w:rFonts w:hint="eastAsia"/>
        </w:rPr>
        <w:tab/>
      </w:r>
      <w:r>
        <w:rPr>
          <w:rFonts w:hint="eastAsia"/>
        </w:rPr>
        <w:tab/>
        <w:t>2.B</w:t>
      </w:r>
      <w:r>
        <w:rPr>
          <w:rFonts w:hint="eastAsia"/>
        </w:rPr>
        <w:tab/>
      </w:r>
      <w:r>
        <w:rPr>
          <w:rFonts w:hint="eastAsia"/>
        </w:rPr>
        <w:tab/>
        <w:t>3.B</w:t>
      </w:r>
      <w:r>
        <w:rPr>
          <w:rFonts w:hint="eastAsia"/>
        </w:rPr>
        <w:tab/>
      </w:r>
      <w:r>
        <w:rPr>
          <w:rFonts w:hint="eastAsia"/>
        </w:rPr>
        <w:tab/>
        <w:t>4.B</w:t>
      </w:r>
      <w:r>
        <w:rPr>
          <w:rFonts w:hint="eastAsia"/>
        </w:rPr>
        <w:tab/>
      </w:r>
      <w:r>
        <w:rPr>
          <w:rFonts w:hint="eastAsia"/>
        </w:rPr>
        <w:tab/>
        <w:t>5.B</w:t>
      </w:r>
    </w:p>
    <w:p w:rsidR="000378A5" w:rsidRPr="00A16728" w:rsidRDefault="000378A5" w:rsidP="000378A5">
      <w:pPr>
        <w:ind w:firstLine="420"/>
        <w:rPr>
          <w:rFonts w:asciiTheme="minorEastAsia" w:hAnsiTheme="minorEastAsia"/>
        </w:rPr>
      </w:pPr>
      <w:r>
        <w:rPr>
          <w:rFonts w:hint="eastAsia"/>
        </w:rPr>
        <w:t>6.B</w:t>
      </w:r>
      <w:r>
        <w:rPr>
          <w:rFonts w:hint="eastAsia"/>
        </w:rPr>
        <w:tab/>
      </w:r>
      <w:r>
        <w:rPr>
          <w:rFonts w:hint="eastAsia"/>
        </w:rPr>
        <w:tab/>
        <w:t>7.D</w:t>
      </w:r>
      <w:r>
        <w:rPr>
          <w:rFonts w:hint="eastAsia"/>
        </w:rPr>
        <w:tab/>
      </w:r>
      <w:r>
        <w:rPr>
          <w:rFonts w:hint="eastAsia"/>
        </w:rPr>
        <w:tab/>
        <w:t>8.A</w:t>
      </w:r>
      <w:r>
        <w:rPr>
          <w:rFonts w:hint="eastAsia"/>
        </w:rPr>
        <w:tab/>
      </w:r>
      <w:r>
        <w:rPr>
          <w:rFonts w:hint="eastAsia"/>
        </w:rPr>
        <w:tab/>
        <w:t>9</w:t>
      </w:r>
      <w:r w:rsidR="005423F3">
        <w:rPr>
          <w:rFonts w:hint="eastAsia"/>
        </w:rPr>
        <w:t>.</w:t>
      </w:r>
      <w:r>
        <w:rPr>
          <w:rFonts w:hint="eastAsia"/>
        </w:rPr>
        <w:t>B</w:t>
      </w:r>
      <w:r w:rsidR="005423F3">
        <w:rPr>
          <w:rFonts w:hint="eastAsia"/>
        </w:rPr>
        <w:tab/>
      </w:r>
      <w:r w:rsidR="005423F3">
        <w:rPr>
          <w:rFonts w:hint="eastAsia"/>
        </w:rPr>
        <w:tab/>
        <w:t>10.</w:t>
      </w:r>
      <w:r>
        <w:rPr>
          <w:rFonts w:hint="eastAsia"/>
        </w:rPr>
        <w:t>C</w:t>
      </w:r>
    </w:p>
    <w:p w:rsidR="000378A5" w:rsidRDefault="005423F3" w:rsidP="005423F3">
      <w:pPr>
        <w:pStyle w:val="3"/>
        <w:ind w:firstLine="422"/>
      </w:pPr>
      <w:r>
        <w:rPr>
          <w:rFonts w:hint="eastAsia"/>
        </w:rPr>
        <w:t>三</w:t>
      </w:r>
      <w:r w:rsidR="000378A5">
        <w:rPr>
          <w:rFonts w:hint="eastAsia"/>
        </w:rPr>
        <w:t>编程题。</w:t>
      </w:r>
    </w:p>
    <w:p w:rsidR="000378A5" w:rsidRDefault="000378A5" w:rsidP="000378A5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1.从键盘输入n,</w:t>
      </w:r>
      <w:r w:rsidRPr="00A16728">
        <w:rPr>
          <w:rFonts w:asciiTheme="minorEastAsia" w:hAnsiTheme="minorEastAsia" w:hint="eastAsia"/>
        </w:rPr>
        <w:t>求</w:t>
      </w:r>
      <w:r w:rsidRPr="00A16728">
        <w:rPr>
          <w:rFonts w:asciiTheme="minorEastAsia" w:hAnsiTheme="minorEastAsia"/>
        </w:rPr>
        <w:t>n</w:t>
      </w:r>
      <w:r w:rsidRPr="00A16728">
        <w:rPr>
          <w:rFonts w:asciiTheme="minorEastAsia" w:hAnsiTheme="minorEastAsia" w:hint="eastAsia"/>
        </w:rPr>
        <w:t>的阶乘</w:t>
      </w:r>
      <w:r w:rsidRPr="00A16728">
        <w:rPr>
          <w:rFonts w:asciiTheme="minorEastAsia" w:hAnsiTheme="minorEastAsia"/>
        </w:rPr>
        <w:t>n!</w:t>
      </w:r>
      <w:r w:rsidRPr="00A16728">
        <w:rPr>
          <w:rFonts w:asciiTheme="minorEastAsia" w:hAnsiTheme="minorEastAsia" w:hint="eastAsia"/>
        </w:rPr>
        <w:t>（</w:t>
      </w:r>
      <w:r w:rsidRPr="00A16728">
        <w:rPr>
          <w:rFonts w:asciiTheme="minorEastAsia" w:hAnsiTheme="minorEastAsia"/>
        </w:rPr>
        <w:t>1*2*……*n</w:t>
      </w:r>
      <w:r w:rsidRPr="00A16728">
        <w:rPr>
          <w:rFonts w:asciiTheme="minorEastAsia" w:hAnsiTheme="minorEastAsia" w:hint="eastAsia"/>
        </w:rPr>
        <w:t>）。</w:t>
      </w:r>
    </w:p>
    <w:p w:rsidR="000378A5" w:rsidRPr="00433FA4" w:rsidRDefault="000378A5" w:rsidP="000378A5">
      <w:pPr>
        <w:ind w:firstLine="420"/>
        <w:rPr>
          <w:rFonts w:asciiTheme="minorEastAsia" w:hAnsiTheme="minorEastAsia"/>
        </w:rPr>
      </w:pPr>
      <w:r w:rsidRPr="00433FA4">
        <w:rPr>
          <w:rFonts w:asciiTheme="minorEastAsia" w:hAnsiTheme="minorEastAsia"/>
        </w:rPr>
        <w:t>#include &lt;stdio.h&gt;</w:t>
      </w:r>
    </w:p>
    <w:p w:rsidR="000378A5" w:rsidRPr="00433FA4" w:rsidRDefault="000378A5" w:rsidP="000378A5">
      <w:pPr>
        <w:ind w:firstLine="420"/>
        <w:rPr>
          <w:rFonts w:asciiTheme="minorEastAsia" w:hAnsiTheme="minorEastAsia"/>
        </w:rPr>
      </w:pPr>
      <w:r w:rsidRPr="00433FA4">
        <w:rPr>
          <w:rFonts w:asciiTheme="minorEastAsia" w:hAnsiTheme="minorEastAsia"/>
        </w:rPr>
        <w:t>main(){</w:t>
      </w:r>
    </w:p>
    <w:p w:rsidR="000378A5" w:rsidRPr="00433FA4" w:rsidRDefault="000378A5" w:rsidP="000378A5">
      <w:pPr>
        <w:ind w:firstLine="420"/>
        <w:rPr>
          <w:rFonts w:asciiTheme="minorEastAsia" w:hAnsiTheme="minorEastAsia"/>
        </w:rPr>
      </w:pPr>
      <w:r w:rsidRPr="00433FA4">
        <w:rPr>
          <w:rFonts w:asciiTheme="minorEastAsia" w:hAnsiTheme="minorEastAsia"/>
        </w:rPr>
        <w:t>int i=1,f=1,n;</w:t>
      </w:r>
    </w:p>
    <w:p w:rsidR="000378A5" w:rsidRPr="00433FA4" w:rsidRDefault="000378A5" w:rsidP="000378A5">
      <w:pPr>
        <w:ind w:firstLine="420"/>
        <w:rPr>
          <w:rFonts w:asciiTheme="minorEastAsia" w:hAnsiTheme="minorEastAsia"/>
        </w:rPr>
      </w:pPr>
      <w:r w:rsidRPr="00433FA4">
        <w:rPr>
          <w:rFonts w:asciiTheme="minorEastAsia" w:hAnsiTheme="minorEastAsia"/>
        </w:rPr>
        <w:t>scanf("%d", &amp;n);</w:t>
      </w:r>
    </w:p>
    <w:p w:rsidR="000378A5" w:rsidRPr="00433FA4" w:rsidRDefault="000378A5" w:rsidP="000378A5">
      <w:pPr>
        <w:ind w:firstLine="420"/>
        <w:rPr>
          <w:rFonts w:asciiTheme="minorEastAsia" w:hAnsiTheme="minorEastAsia"/>
        </w:rPr>
      </w:pPr>
      <w:r w:rsidRPr="00433FA4">
        <w:rPr>
          <w:rFonts w:asciiTheme="minorEastAsia" w:hAnsiTheme="minorEastAsia"/>
        </w:rPr>
        <w:t xml:space="preserve">   while(i&lt;=n)</w:t>
      </w:r>
    </w:p>
    <w:p w:rsidR="000378A5" w:rsidRPr="00433FA4" w:rsidRDefault="000378A5" w:rsidP="000378A5">
      <w:pPr>
        <w:ind w:firstLine="420"/>
        <w:rPr>
          <w:rFonts w:asciiTheme="minorEastAsia" w:hAnsiTheme="minorEastAsia"/>
        </w:rPr>
      </w:pPr>
      <w:r w:rsidRPr="00433FA4">
        <w:rPr>
          <w:rFonts w:asciiTheme="minorEastAsia" w:hAnsiTheme="minorEastAsia"/>
        </w:rPr>
        <w:t xml:space="preserve">   {f= f*i;</w:t>
      </w:r>
    </w:p>
    <w:p w:rsidR="000378A5" w:rsidRPr="00433FA4" w:rsidRDefault="000378A5" w:rsidP="000378A5">
      <w:pPr>
        <w:ind w:firstLine="420"/>
        <w:rPr>
          <w:rFonts w:asciiTheme="minorEastAsia" w:hAnsiTheme="minorEastAsia"/>
        </w:rPr>
      </w:pPr>
      <w:r w:rsidRPr="00433FA4">
        <w:rPr>
          <w:rFonts w:asciiTheme="minorEastAsia" w:hAnsiTheme="minorEastAsia"/>
        </w:rPr>
        <w:t xml:space="preserve">    i++;}</w:t>
      </w:r>
    </w:p>
    <w:p w:rsidR="000378A5" w:rsidRPr="00433FA4" w:rsidRDefault="000378A5" w:rsidP="000378A5">
      <w:pPr>
        <w:ind w:firstLine="420"/>
        <w:rPr>
          <w:rFonts w:asciiTheme="minorEastAsia" w:hAnsiTheme="minorEastAsia"/>
        </w:rPr>
      </w:pPr>
      <w:r w:rsidRPr="00433FA4">
        <w:rPr>
          <w:rFonts w:asciiTheme="minorEastAsia" w:hAnsiTheme="minorEastAsia"/>
        </w:rPr>
        <w:t xml:space="preserve">  printf("%d ! = %d\n", n, f);  </w:t>
      </w:r>
    </w:p>
    <w:p w:rsidR="000378A5" w:rsidRDefault="000378A5" w:rsidP="000378A5">
      <w:pPr>
        <w:ind w:firstLine="420"/>
        <w:rPr>
          <w:rFonts w:asciiTheme="minorEastAsia" w:hAnsiTheme="minorEastAsia"/>
        </w:rPr>
      </w:pPr>
      <w:r w:rsidRPr="00433FA4">
        <w:rPr>
          <w:rFonts w:asciiTheme="minorEastAsia" w:hAnsiTheme="minorEastAsia"/>
        </w:rPr>
        <w:t xml:space="preserve">  }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</w:t>
      </w:r>
      <w:r w:rsidRPr="00A73DFF">
        <w:rPr>
          <w:rFonts w:asciiTheme="minorEastAsia" w:hAnsiTheme="minorEastAsia" w:hint="eastAsia"/>
        </w:rPr>
        <w:t>写程序计算s=1-3+5-7…-99+101。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>#include&lt;stdio.h&gt;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 xml:space="preserve"> main(){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ab/>
        <w:t>int i,t=1,s=0;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ab/>
        <w:t>for(i=1;i&lt;=11;i+=2)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ab/>
        <w:t>{t=t*i;s=s+t;t=-t/i;}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ab/>
        <w:t>printf("%d\n",s);</w:t>
      </w:r>
    </w:p>
    <w:p w:rsidR="000378A5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>}</w:t>
      </w:r>
    </w:p>
    <w:p w:rsidR="000378A5" w:rsidRDefault="000378A5" w:rsidP="000378A5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3.输出从2018年到2050年中的闰年及闰年个数。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>#include&lt;stdio.h&gt;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 xml:space="preserve"> main(){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 xml:space="preserve"> int i,count=0;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 xml:space="preserve"> for(i=2018;i&lt;=2050;i++)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 xml:space="preserve"> {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 xml:space="preserve"> if( i%4==0&amp;&amp;i%100!=0||i%400==0)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 xml:space="preserve"> {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 xml:space="preserve"> printf("%d ",i);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 xml:space="preserve"> count++;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lastRenderedPageBreak/>
        <w:t xml:space="preserve"> }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 xml:space="preserve"> }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 xml:space="preserve"> printf("\n");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 xml:space="preserve"> printf("count=%d",count);</w:t>
      </w:r>
    </w:p>
    <w:p w:rsidR="000378A5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 xml:space="preserve"> }</w:t>
      </w:r>
    </w:p>
    <w:p w:rsidR="000378A5" w:rsidRDefault="000378A5" w:rsidP="000378A5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</w:t>
      </w:r>
      <w:r w:rsidRPr="009D0FE5">
        <w:rPr>
          <w:rFonts w:asciiTheme="minorEastAsia" w:hAnsiTheme="minorEastAsia" w:hint="eastAsia"/>
        </w:rPr>
        <w:t>今年父亲30岁，儿子6岁，问多少年后父亲的年龄是儿子年龄的2倍？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>#include&lt;stdio.h&gt;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>main(){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>int  i=30,j=6,n;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>for(n=1;n&lt;100;n++)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 xml:space="preserve">       if(i+n==2*(j+n) )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ab/>
        <w:t xml:space="preserve"> {printf("n=%d\n",n);break;}</w:t>
      </w:r>
    </w:p>
    <w:p w:rsidR="000378A5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ab/>
        <w:t xml:space="preserve">  }</w:t>
      </w:r>
    </w:p>
    <w:p w:rsidR="000378A5" w:rsidRDefault="000378A5" w:rsidP="000378A5">
      <w:pPr>
        <w:ind w:firstLine="420"/>
        <w:rPr>
          <w:rFonts w:asciiTheme="minorEastAsia" w:hAnsiTheme="minorEastAsia"/>
        </w:rPr>
      </w:pPr>
      <w:r w:rsidRPr="009A679D">
        <w:rPr>
          <w:rFonts w:asciiTheme="minorEastAsia" w:hAnsiTheme="minorEastAsia" w:hint="eastAsia"/>
        </w:rPr>
        <w:t>5.国王的小麦：相传古代印度国王舍罕要褒奖聪明能干的宰相达依尔（国际象棋的发明者），国王问他要什么？达依尔回答说：“国王只要在国际象棋的棋盘第1个格子中放1粒麦子，第2个格子中放2粒麦子，第3个格子中放4粒麦子，以后按此比例每一格加一倍，一直放到64格（国际象棋的棋盘是8*8=64格），我感恩不尽，其他什么都不要了。”国王想，这有多少？还不容易？于是让人扛来一袋小麦，但不到一会全用没了，再来一袋很快又用完了。结果全印度的粮食全部用完还不够。国王纳闷，怎样也算不清这笔账。请问国王需要拿出多少麦粒？1m3小麦约有1.42*108粒,请计算小麦的体积大约有多少立方米？</w:t>
      </w:r>
    </w:p>
    <w:p w:rsidR="000378A5" w:rsidRDefault="000378A5" w:rsidP="000378A5">
      <w:pPr>
        <w:ind w:firstLine="420"/>
        <w:rPr>
          <w:rFonts w:asciiTheme="minorEastAsia" w:hAnsiTheme="minorEastAsia"/>
        </w:rPr>
      </w:pPr>
      <w:r w:rsidRPr="00F446F1">
        <w:rPr>
          <w:rFonts w:asciiTheme="minorEastAsia" w:hAnsiTheme="minorEastAsia"/>
        </w:rPr>
        <w:t>#include&lt;stdio.h&gt;</w:t>
      </w:r>
    </w:p>
    <w:p w:rsidR="000378A5" w:rsidRPr="00F446F1" w:rsidRDefault="000378A5" w:rsidP="000378A5">
      <w:pPr>
        <w:ind w:firstLine="420"/>
        <w:rPr>
          <w:rFonts w:asciiTheme="minorEastAsia" w:hAnsiTheme="minorEastAsia"/>
        </w:rPr>
      </w:pPr>
      <w:r w:rsidRPr="00F446F1">
        <w:rPr>
          <w:rFonts w:asciiTheme="minorEastAsia" w:hAnsiTheme="minorEastAsia"/>
        </w:rPr>
        <w:t>main(){</w:t>
      </w:r>
    </w:p>
    <w:p w:rsidR="000378A5" w:rsidRPr="00F446F1" w:rsidRDefault="000378A5" w:rsidP="000378A5">
      <w:pPr>
        <w:ind w:firstLine="420"/>
        <w:rPr>
          <w:rFonts w:asciiTheme="minorEastAsia" w:hAnsiTheme="minorEastAsia"/>
        </w:rPr>
      </w:pPr>
      <w:r w:rsidRPr="00F446F1">
        <w:rPr>
          <w:rFonts w:asciiTheme="minorEastAsia" w:hAnsiTheme="minorEastAsia"/>
        </w:rPr>
        <w:t>double p=1,t=1,v;</w:t>
      </w:r>
    </w:p>
    <w:p w:rsidR="000378A5" w:rsidRPr="00F446F1" w:rsidRDefault="000378A5" w:rsidP="000378A5">
      <w:pPr>
        <w:ind w:firstLine="420"/>
        <w:rPr>
          <w:rFonts w:asciiTheme="minorEastAsia" w:hAnsiTheme="minorEastAsia"/>
        </w:rPr>
      </w:pPr>
      <w:r w:rsidRPr="00F446F1">
        <w:rPr>
          <w:rFonts w:asciiTheme="minorEastAsia" w:hAnsiTheme="minorEastAsia"/>
        </w:rPr>
        <w:t>int i;</w:t>
      </w:r>
    </w:p>
    <w:p w:rsidR="000378A5" w:rsidRPr="00F446F1" w:rsidRDefault="000378A5" w:rsidP="000378A5">
      <w:pPr>
        <w:ind w:firstLine="420"/>
        <w:rPr>
          <w:rFonts w:asciiTheme="minorEastAsia" w:hAnsiTheme="minorEastAsia"/>
        </w:rPr>
      </w:pPr>
      <w:r w:rsidRPr="00F446F1">
        <w:rPr>
          <w:rFonts w:asciiTheme="minorEastAsia" w:hAnsiTheme="minorEastAsia"/>
        </w:rPr>
        <w:t>for(i=1;i&lt;64;i++)</w:t>
      </w:r>
    </w:p>
    <w:p w:rsidR="000378A5" w:rsidRPr="00F446F1" w:rsidRDefault="000378A5" w:rsidP="000378A5">
      <w:pPr>
        <w:ind w:firstLine="420"/>
        <w:rPr>
          <w:rFonts w:asciiTheme="minorEastAsia" w:hAnsiTheme="minorEastAsia"/>
        </w:rPr>
      </w:pPr>
      <w:r w:rsidRPr="00F446F1">
        <w:rPr>
          <w:rFonts w:asciiTheme="minorEastAsia" w:hAnsiTheme="minorEastAsia"/>
        </w:rPr>
        <w:t>{</w:t>
      </w:r>
    </w:p>
    <w:p w:rsidR="000378A5" w:rsidRPr="00F446F1" w:rsidRDefault="000378A5" w:rsidP="000378A5">
      <w:pPr>
        <w:ind w:firstLine="420"/>
        <w:rPr>
          <w:rFonts w:asciiTheme="minorEastAsia" w:hAnsiTheme="minorEastAsia"/>
        </w:rPr>
      </w:pPr>
      <w:r w:rsidRPr="00F446F1">
        <w:rPr>
          <w:rFonts w:asciiTheme="minorEastAsia" w:hAnsiTheme="minorEastAsia"/>
        </w:rPr>
        <w:t>p=p*2;</w:t>
      </w:r>
    </w:p>
    <w:p w:rsidR="000378A5" w:rsidRPr="00F446F1" w:rsidRDefault="000378A5" w:rsidP="000378A5">
      <w:pPr>
        <w:ind w:firstLine="420"/>
        <w:rPr>
          <w:rFonts w:asciiTheme="minorEastAsia" w:hAnsiTheme="minorEastAsia"/>
        </w:rPr>
      </w:pPr>
      <w:r w:rsidRPr="00F446F1">
        <w:rPr>
          <w:rFonts w:asciiTheme="minorEastAsia" w:hAnsiTheme="minorEastAsia"/>
        </w:rPr>
        <w:t>t=t+p;</w:t>
      </w:r>
    </w:p>
    <w:p w:rsidR="000378A5" w:rsidRPr="00F446F1" w:rsidRDefault="000378A5" w:rsidP="000378A5">
      <w:pPr>
        <w:ind w:firstLine="420"/>
        <w:rPr>
          <w:rFonts w:asciiTheme="minorEastAsia" w:hAnsiTheme="minorEastAsia"/>
        </w:rPr>
      </w:pPr>
      <w:r w:rsidRPr="00F446F1">
        <w:rPr>
          <w:rFonts w:asciiTheme="minorEastAsia" w:hAnsiTheme="minorEastAsia"/>
        </w:rPr>
        <w:t>}</w:t>
      </w:r>
    </w:p>
    <w:p w:rsidR="000378A5" w:rsidRPr="00F446F1" w:rsidRDefault="000378A5" w:rsidP="000378A5">
      <w:pPr>
        <w:ind w:firstLine="420"/>
        <w:rPr>
          <w:rFonts w:asciiTheme="minorEastAsia" w:hAnsiTheme="minorEastAsia"/>
        </w:rPr>
      </w:pPr>
      <w:r w:rsidRPr="00F446F1">
        <w:rPr>
          <w:rFonts w:asciiTheme="minorEastAsia" w:hAnsiTheme="minorEastAsia"/>
        </w:rPr>
        <w:t>v=t/1.42e8;</w:t>
      </w:r>
    </w:p>
    <w:p w:rsidR="000378A5" w:rsidRPr="00F446F1" w:rsidRDefault="000378A5" w:rsidP="000378A5">
      <w:pPr>
        <w:ind w:firstLine="420"/>
        <w:rPr>
          <w:rFonts w:asciiTheme="minorEastAsia" w:hAnsiTheme="minorEastAsia"/>
        </w:rPr>
      </w:pPr>
      <w:r w:rsidRPr="00F446F1">
        <w:rPr>
          <w:rFonts w:asciiTheme="minorEastAsia" w:hAnsiTheme="minorEastAsia"/>
        </w:rPr>
        <w:t>printf("total=%e\n",t);</w:t>
      </w:r>
    </w:p>
    <w:p w:rsidR="000378A5" w:rsidRPr="00F446F1" w:rsidRDefault="000378A5" w:rsidP="000378A5">
      <w:pPr>
        <w:ind w:firstLine="420"/>
        <w:rPr>
          <w:rFonts w:asciiTheme="minorEastAsia" w:hAnsiTheme="minorEastAsia"/>
        </w:rPr>
      </w:pPr>
      <w:r w:rsidRPr="00F446F1">
        <w:rPr>
          <w:rFonts w:asciiTheme="minorEastAsia" w:hAnsiTheme="minorEastAsia"/>
        </w:rPr>
        <w:t>printf("volume=%e\n",v);</w:t>
      </w:r>
    </w:p>
    <w:p w:rsidR="000378A5" w:rsidRDefault="000378A5" w:rsidP="000378A5">
      <w:pPr>
        <w:ind w:firstLine="420"/>
        <w:rPr>
          <w:rFonts w:asciiTheme="minorEastAsia" w:hAnsiTheme="minorEastAsia"/>
        </w:rPr>
      </w:pPr>
      <w:r w:rsidRPr="00F446F1">
        <w:rPr>
          <w:rFonts w:asciiTheme="minorEastAsia" w:hAnsiTheme="minorEastAsia"/>
        </w:rPr>
        <w:t>}</w:t>
      </w:r>
    </w:p>
    <w:p w:rsidR="000378A5" w:rsidRDefault="000378A5" w:rsidP="000378A5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6.</w:t>
      </w:r>
      <w:r w:rsidRPr="009D0FE5">
        <w:rPr>
          <w:rFonts w:asciiTheme="minorEastAsia" w:hAnsiTheme="minorEastAsia" w:hint="eastAsia"/>
        </w:rPr>
        <w:t>输出所有的</w:t>
      </w:r>
      <w:r>
        <w:rPr>
          <w:rFonts w:asciiTheme="minorEastAsia" w:hAnsiTheme="minorEastAsia" w:hint="eastAsia"/>
        </w:rPr>
        <w:t>“</w:t>
      </w:r>
      <w:r w:rsidRPr="009D0FE5">
        <w:rPr>
          <w:rFonts w:asciiTheme="minorEastAsia" w:hAnsiTheme="minorEastAsia" w:hint="eastAsia"/>
        </w:rPr>
        <w:t>水仙花数</w:t>
      </w:r>
      <w:r>
        <w:rPr>
          <w:rFonts w:asciiTheme="minorEastAsia" w:hAnsiTheme="minorEastAsia" w:hint="eastAsia"/>
        </w:rPr>
        <w:t>”，所谓“水仙花数”是指一个3位数，其各位数字立方和等于该数本身。例如，153=1</w:t>
      </w:r>
      <w:r w:rsidRPr="009D0FE5">
        <w:rPr>
          <w:rFonts w:asciiTheme="minorEastAsia" w:hAnsiTheme="minorEastAsia" w:hint="eastAsia"/>
          <w:vertAlign w:val="superscript"/>
        </w:rPr>
        <w:t>3</w:t>
      </w:r>
      <w:r>
        <w:rPr>
          <w:rFonts w:asciiTheme="minorEastAsia" w:hAnsiTheme="minorEastAsia" w:hint="eastAsia"/>
        </w:rPr>
        <w:t>-5</w:t>
      </w:r>
      <w:r w:rsidRPr="009D0FE5">
        <w:rPr>
          <w:rFonts w:asciiTheme="minorEastAsia" w:hAnsiTheme="minorEastAsia" w:hint="eastAsia"/>
          <w:vertAlign w:val="superscript"/>
        </w:rPr>
        <w:t>3</w:t>
      </w:r>
      <w:r>
        <w:rPr>
          <w:rFonts w:asciiTheme="minorEastAsia" w:hAnsiTheme="minorEastAsia" w:hint="eastAsia"/>
        </w:rPr>
        <w:t>+3</w:t>
      </w:r>
      <w:r w:rsidRPr="009D0FE5">
        <w:rPr>
          <w:rFonts w:asciiTheme="minorEastAsia" w:hAnsiTheme="minorEastAsia" w:hint="eastAsia"/>
          <w:vertAlign w:val="superscript"/>
        </w:rPr>
        <w:t>3</w:t>
      </w:r>
      <w:r>
        <w:rPr>
          <w:rFonts w:asciiTheme="minorEastAsia" w:hAnsiTheme="minorEastAsia" w:hint="eastAsia"/>
        </w:rPr>
        <w:t>，所以153时一水仙花数。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>#include&lt;stdio.h&gt;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>main(){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 xml:space="preserve"> int n, i,j,k;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>for(n=100;n&lt;1000;n++)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>{  i=n/100;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 xml:space="preserve">   j=n/10%10;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 xml:space="preserve">   k=n%10;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 xml:space="preserve">   if(n==i*i*i+j*j*j+k*k*k)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 xml:space="preserve">   printf("%d\n",n);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lastRenderedPageBreak/>
        <w:t xml:space="preserve">   </w:t>
      </w:r>
      <w:r w:rsidRPr="00AE1948">
        <w:rPr>
          <w:rFonts w:asciiTheme="minorEastAsia" w:hAnsiTheme="minorEastAsia"/>
        </w:rPr>
        <w:tab/>
      </w:r>
      <w:r w:rsidRPr="00AE1948">
        <w:rPr>
          <w:rFonts w:asciiTheme="minorEastAsia" w:hAnsiTheme="minorEastAsia"/>
        </w:rPr>
        <w:tab/>
        <w:t>}</w:t>
      </w:r>
    </w:p>
    <w:p w:rsidR="000378A5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 xml:space="preserve">   </w:t>
      </w:r>
      <w:r w:rsidRPr="00AE1948">
        <w:rPr>
          <w:rFonts w:asciiTheme="minorEastAsia" w:hAnsiTheme="minorEastAsia"/>
        </w:rPr>
        <w:tab/>
        <w:t>}</w:t>
      </w:r>
    </w:p>
    <w:p w:rsidR="000378A5" w:rsidRDefault="000378A5" w:rsidP="000378A5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7.</w:t>
      </w:r>
      <w:r w:rsidRPr="00A73DFF">
        <w:rPr>
          <w:rFonts w:asciiTheme="minorEastAsia" w:hAnsiTheme="minorEastAsia" w:hint="eastAsia"/>
        </w:rPr>
        <w:t>我国古代的《张丘建算经》中有这样一道著名的百鸡问题：“公鸡每只5元，母鸡每只3元，小鸡3只一元。用100元买100只鸡，问公鸡、母鸡和小鸡各多少只？”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>#include&lt;stdio.h&gt;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>main(){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>int x,y,z;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>for(x=1;x&lt;=20;x++)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ab/>
        <w:t>for(y=1;y&lt;=33;y++)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ab/>
      </w:r>
      <w:r w:rsidRPr="00AE1948">
        <w:rPr>
          <w:rFonts w:asciiTheme="minorEastAsia" w:hAnsiTheme="minorEastAsia"/>
        </w:rPr>
        <w:tab/>
        <w:t>for(z=3;z&lt;=99;z+=3)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ab/>
      </w:r>
      <w:r w:rsidRPr="00AE1948">
        <w:rPr>
          <w:rFonts w:asciiTheme="minorEastAsia" w:hAnsiTheme="minorEastAsia"/>
        </w:rPr>
        <w:tab/>
        <w:t>{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>if(5*x+3*y+z/3==100&amp;&amp;x+y+z==100)</w:t>
      </w:r>
      <w:r w:rsidRPr="00AE1948">
        <w:rPr>
          <w:rFonts w:asciiTheme="minorEastAsia" w:hAnsiTheme="minorEastAsia"/>
        </w:rPr>
        <w:tab/>
        <w:t xml:space="preserve">      printf("cock=%d,hen=%d,chicken=%d\n",x,y,z);</w:t>
      </w:r>
    </w:p>
    <w:p w:rsidR="000378A5" w:rsidRPr="00AE1948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ab/>
      </w:r>
      <w:r w:rsidRPr="00AE1948">
        <w:rPr>
          <w:rFonts w:asciiTheme="minorEastAsia" w:hAnsiTheme="minorEastAsia"/>
        </w:rPr>
        <w:tab/>
        <w:t>}</w:t>
      </w:r>
    </w:p>
    <w:p w:rsidR="000378A5" w:rsidRDefault="000378A5" w:rsidP="000378A5">
      <w:pPr>
        <w:ind w:firstLine="420"/>
        <w:rPr>
          <w:rFonts w:asciiTheme="minorEastAsia" w:hAnsiTheme="minorEastAsia"/>
        </w:rPr>
      </w:pPr>
      <w:r w:rsidRPr="00AE1948">
        <w:rPr>
          <w:rFonts w:asciiTheme="minorEastAsia" w:hAnsiTheme="minorEastAsia"/>
        </w:rPr>
        <w:t>}</w:t>
      </w:r>
    </w:p>
    <w:p w:rsidR="000378A5" w:rsidRDefault="000378A5" w:rsidP="000378A5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8.输出以下图案：</w:t>
      </w:r>
    </w:p>
    <w:p w:rsidR="000378A5" w:rsidRDefault="000378A5" w:rsidP="000378A5">
      <w:pPr>
        <w:ind w:firstLineChars="150" w:firstLine="315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*</w:t>
      </w:r>
    </w:p>
    <w:p w:rsidR="000378A5" w:rsidRDefault="000378A5" w:rsidP="000378A5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***</w:t>
      </w:r>
    </w:p>
    <w:p w:rsidR="000378A5" w:rsidRDefault="000378A5" w:rsidP="000378A5">
      <w:pPr>
        <w:ind w:firstLineChars="50" w:firstLine="105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*****</w:t>
      </w:r>
    </w:p>
    <w:p w:rsidR="000378A5" w:rsidRDefault="000378A5" w:rsidP="000378A5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*******</w:t>
      </w:r>
    </w:p>
    <w:p w:rsidR="000378A5" w:rsidRDefault="000378A5" w:rsidP="000378A5">
      <w:pPr>
        <w:ind w:firstLineChars="50" w:firstLine="105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*****</w:t>
      </w:r>
    </w:p>
    <w:p w:rsidR="000378A5" w:rsidRDefault="000378A5" w:rsidP="000378A5">
      <w:pPr>
        <w:ind w:firstLineChars="100" w:firstLine="21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***</w:t>
      </w:r>
    </w:p>
    <w:p w:rsidR="000378A5" w:rsidRPr="009D0FE5" w:rsidRDefault="000378A5" w:rsidP="000378A5">
      <w:pPr>
        <w:ind w:firstLineChars="150" w:firstLine="315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*</w:t>
      </w:r>
    </w:p>
    <w:p w:rsidR="000378A5" w:rsidRPr="00796AA8" w:rsidRDefault="000378A5" w:rsidP="000378A5">
      <w:pPr>
        <w:ind w:firstLine="420"/>
        <w:rPr>
          <w:rFonts w:asciiTheme="minorEastAsia" w:hAnsiTheme="minorEastAsia"/>
        </w:rPr>
      </w:pPr>
      <w:r w:rsidRPr="00796AA8">
        <w:rPr>
          <w:rFonts w:asciiTheme="minorEastAsia" w:hAnsiTheme="minorEastAsia"/>
        </w:rPr>
        <w:t>#include&lt;stdio.h&gt;</w:t>
      </w:r>
    </w:p>
    <w:p w:rsidR="000378A5" w:rsidRPr="00796AA8" w:rsidRDefault="000378A5" w:rsidP="000378A5">
      <w:pPr>
        <w:ind w:firstLine="420"/>
        <w:rPr>
          <w:rFonts w:asciiTheme="minorEastAsia" w:hAnsiTheme="minorEastAsia"/>
        </w:rPr>
      </w:pPr>
      <w:r w:rsidRPr="00796AA8">
        <w:rPr>
          <w:rFonts w:asciiTheme="minorEastAsia" w:hAnsiTheme="minorEastAsia"/>
        </w:rPr>
        <w:t>main(){</w:t>
      </w:r>
    </w:p>
    <w:p w:rsidR="000378A5" w:rsidRPr="00796AA8" w:rsidRDefault="000378A5" w:rsidP="000378A5">
      <w:pPr>
        <w:ind w:firstLine="420"/>
        <w:rPr>
          <w:rFonts w:asciiTheme="minorEastAsia" w:hAnsiTheme="minorEastAsia"/>
        </w:rPr>
      </w:pPr>
      <w:r w:rsidRPr="00796AA8">
        <w:rPr>
          <w:rFonts w:asciiTheme="minorEastAsia" w:hAnsiTheme="minorEastAsia"/>
        </w:rPr>
        <w:t>int i,j,k;</w:t>
      </w:r>
    </w:p>
    <w:p w:rsidR="000378A5" w:rsidRPr="00796AA8" w:rsidRDefault="000378A5" w:rsidP="000378A5">
      <w:pPr>
        <w:ind w:firstLine="420"/>
        <w:rPr>
          <w:rFonts w:asciiTheme="minorEastAsia" w:hAnsiTheme="minorEastAsia"/>
        </w:rPr>
      </w:pPr>
      <w:r w:rsidRPr="00796AA8">
        <w:rPr>
          <w:rFonts w:asciiTheme="minorEastAsia" w:hAnsiTheme="minorEastAsia"/>
        </w:rPr>
        <w:t>for(i=1;i&lt;=4;i++)</w:t>
      </w:r>
    </w:p>
    <w:p w:rsidR="000378A5" w:rsidRPr="00796AA8" w:rsidRDefault="000378A5" w:rsidP="000378A5">
      <w:pPr>
        <w:ind w:firstLine="420"/>
        <w:rPr>
          <w:rFonts w:asciiTheme="minorEastAsia" w:hAnsiTheme="minorEastAsia"/>
        </w:rPr>
      </w:pPr>
      <w:r w:rsidRPr="00796AA8">
        <w:rPr>
          <w:rFonts w:asciiTheme="minorEastAsia" w:hAnsiTheme="minorEastAsia"/>
        </w:rPr>
        <w:t>{for(j=1;j&lt;=4-i;j++)</w:t>
      </w:r>
    </w:p>
    <w:p w:rsidR="000378A5" w:rsidRPr="00796AA8" w:rsidRDefault="000378A5" w:rsidP="000378A5">
      <w:pPr>
        <w:ind w:firstLine="420"/>
        <w:rPr>
          <w:rFonts w:asciiTheme="minorEastAsia" w:hAnsiTheme="minorEastAsia"/>
        </w:rPr>
      </w:pPr>
      <w:r w:rsidRPr="00796AA8">
        <w:rPr>
          <w:rFonts w:asciiTheme="minorEastAsia" w:hAnsiTheme="minorEastAsia"/>
        </w:rPr>
        <w:t>printf(" ");</w:t>
      </w:r>
    </w:p>
    <w:p w:rsidR="000378A5" w:rsidRPr="00796AA8" w:rsidRDefault="000378A5" w:rsidP="000378A5">
      <w:pPr>
        <w:ind w:firstLine="420"/>
        <w:rPr>
          <w:rFonts w:asciiTheme="minorEastAsia" w:hAnsiTheme="minorEastAsia"/>
        </w:rPr>
      </w:pPr>
      <w:r w:rsidRPr="00796AA8">
        <w:rPr>
          <w:rFonts w:asciiTheme="minorEastAsia" w:hAnsiTheme="minorEastAsia"/>
        </w:rPr>
        <w:t>for(k=1;k&lt;=2*i-1;k++)</w:t>
      </w:r>
    </w:p>
    <w:p w:rsidR="000378A5" w:rsidRPr="00796AA8" w:rsidRDefault="000378A5" w:rsidP="000378A5">
      <w:pPr>
        <w:ind w:firstLine="420"/>
        <w:rPr>
          <w:rFonts w:asciiTheme="minorEastAsia" w:hAnsiTheme="minorEastAsia"/>
        </w:rPr>
      </w:pPr>
      <w:r w:rsidRPr="00796AA8">
        <w:rPr>
          <w:rFonts w:asciiTheme="minorEastAsia" w:hAnsiTheme="minorEastAsia"/>
        </w:rPr>
        <w:t>printf("*");</w:t>
      </w:r>
    </w:p>
    <w:p w:rsidR="000378A5" w:rsidRPr="00796AA8" w:rsidRDefault="000378A5" w:rsidP="000378A5">
      <w:pPr>
        <w:ind w:firstLine="420"/>
        <w:rPr>
          <w:rFonts w:asciiTheme="minorEastAsia" w:hAnsiTheme="minorEastAsia"/>
        </w:rPr>
      </w:pPr>
      <w:r w:rsidRPr="00796AA8">
        <w:rPr>
          <w:rFonts w:asciiTheme="minorEastAsia" w:hAnsiTheme="minorEastAsia"/>
        </w:rPr>
        <w:t>printf("\n");</w:t>
      </w:r>
    </w:p>
    <w:p w:rsidR="000378A5" w:rsidRPr="00796AA8" w:rsidRDefault="000378A5" w:rsidP="000378A5">
      <w:pPr>
        <w:ind w:firstLine="420"/>
        <w:rPr>
          <w:rFonts w:asciiTheme="minorEastAsia" w:hAnsiTheme="minorEastAsia"/>
        </w:rPr>
      </w:pPr>
      <w:r w:rsidRPr="00796AA8">
        <w:rPr>
          <w:rFonts w:asciiTheme="minorEastAsia" w:hAnsiTheme="minorEastAsia"/>
        </w:rPr>
        <w:t>}</w:t>
      </w:r>
    </w:p>
    <w:p w:rsidR="000378A5" w:rsidRPr="00796AA8" w:rsidRDefault="000378A5" w:rsidP="000378A5">
      <w:pPr>
        <w:ind w:firstLine="420"/>
        <w:rPr>
          <w:rFonts w:asciiTheme="minorEastAsia" w:hAnsiTheme="minorEastAsia"/>
        </w:rPr>
      </w:pPr>
      <w:r w:rsidRPr="00796AA8">
        <w:rPr>
          <w:rFonts w:asciiTheme="minorEastAsia" w:hAnsiTheme="minorEastAsia"/>
        </w:rPr>
        <w:t>for(i=1;i&lt;=3;i++)</w:t>
      </w:r>
    </w:p>
    <w:p w:rsidR="000378A5" w:rsidRPr="00796AA8" w:rsidRDefault="000378A5" w:rsidP="000378A5">
      <w:pPr>
        <w:ind w:firstLine="420"/>
        <w:rPr>
          <w:rFonts w:asciiTheme="minorEastAsia" w:hAnsiTheme="minorEastAsia"/>
        </w:rPr>
      </w:pPr>
      <w:r w:rsidRPr="00796AA8">
        <w:rPr>
          <w:rFonts w:asciiTheme="minorEastAsia" w:hAnsiTheme="minorEastAsia"/>
        </w:rPr>
        <w:t>{</w:t>
      </w:r>
    </w:p>
    <w:p w:rsidR="000378A5" w:rsidRPr="00796AA8" w:rsidRDefault="000378A5" w:rsidP="000378A5">
      <w:pPr>
        <w:ind w:firstLine="420"/>
        <w:rPr>
          <w:rFonts w:asciiTheme="minorEastAsia" w:hAnsiTheme="minorEastAsia"/>
        </w:rPr>
      </w:pPr>
      <w:r w:rsidRPr="00796AA8">
        <w:rPr>
          <w:rFonts w:asciiTheme="minorEastAsia" w:hAnsiTheme="minorEastAsia"/>
        </w:rPr>
        <w:t>for(j=1;j&lt;=i;j++)</w:t>
      </w:r>
    </w:p>
    <w:p w:rsidR="000378A5" w:rsidRPr="00796AA8" w:rsidRDefault="000378A5" w:rsidP="000378A5">
      <w:pPr>
        <w:ind w:firstLine="420"/>
        <w:rPr>
          <w:rFonts w:asciiTheme="minorEastAsia" w:hAnsiTheme="minorEastAsia"/>
        </w:rPr>
      </w:pPr>
      <w:r w:rsidRPr="00796AA8">
        <w:rPr>
          <w:rFonts w:asciiTheme="minorEastAsia" w:hAnsiTheme="minorEastAsia"/>
        </w:rPr>
        <w:t>printf(" ");</w:t>
      </w:r>
    </w:p>
    <w:p w:rsidR="000378A5" w:rsidRPr="00796AA8" w:rsidRDefault="000378A5" w:rsidP="000378A5">
      <w:pPr>
        <w:ind w:firstLine="420"/>
        <w:rPr>
          <w:rFonts w:asciiTheme="minorEastAsia" w:hAnsiTheme="minorEastAsia"/>
        </w:rPr>
      </w:pPr>
      <w:r w:rsidRPr="00796AA8">
        <w:rPr>
          <w:rFonts w:asciiTheme="minorEastAsia" w:hAnsiTheme="minorEastAsia"/>
        </w:rPr>
        <w:t>for(k=1;k&lt;=7-2*i;k++)</w:t>
      </w:r>
    </w:p>
    <w:p w:rsidR="000378A5" w:rsidRPr="00796AA8" w:rsidRDefault="000378A5" w:rsidP="000378A5">
      <w:pPr>
        <w:ind w:firstLine="420"/>
        <w:rPr>
          <w:rFonts w:asciiTheme="minorEastAsia" w:hAnsiTheme="minorEastAsia"/>
        </w:rPr>
      </w:pPr>
      <w:r w:rsidRPr="00796AA8">
        <w:rPr>
          <w:rFonts w:asciiTheme="minorEastAsia" w:hAnsiTheme="minorEastAsia"/>
        </w:rPr>
        <w:t>printf("*");</w:t>
      </w:r>
    </w:p>
    <w:p w:rsidR="000378A5" w:rsidRPr="00796AA8" w:rsidRDefault="000378A5" w:rsidP="000378A5">
      <w:pPr>
        <w:ind w:firstLine="420"/>
        <w:rPr>
          <w:rFonts w:asciiTheme="minorEastAsia" w:hAnsiTheme="minorEastAsia"/>
        </w:rPr>
      </w:pPr>
      <w:r w:rsidRPr="00796AA8">
        <w:rPr>
          <w:rFonts w:asciiTheme="minorEastAsia" w:hAnsiTheme="minorEastAsia"/>
        </w:rPr>
        <w:t>printf("\n");</w:t>
      </w:r>
    </w:p>
    <w:p w:rsidR="000378A5" w:rsidRPr="00796AA8" w:rsidRDefault="000378A5" w:rsidP="000378A5">
      <w:pPr>
        <w:ind w:firstLine="420"/>
        <w:rPr>
          <w:rFonts w:asciiTheme="minorEastAsia" w:hAnsiTheme="minorEastAsia"/>
        </w:rPr>
      </w:pPr>
      <w:r w:rsidRPr="00796AA8">
        <w:rPr>
          <w:rFonts w:asciiTheme="minorEastAsia" w:hAnsiTheme="minorEastAsia"/>
        </w:rPr>
        <w:t>}</w:t>
      </w:r>
    </w:p>
    <w:p w:rsidR="000378A5" w:rsidRPr="00796AA8" w:rsidRDefault="000378A5" w:rsidP="000378A5">
      <w:pPr>
        <w:ind w:firstLine="420"/>
        <w:rPr>
          <w:rFonts w:asciiTheme="minorEastAsia" w:hAnsiTheme="minorEastAsia"/>
        </w:rPr>
      </w:pPr>
      <w:r w:rsidRPr="00796AA8">
        <w:rPr>
          <w:rFonts w:asciiTheme="minorEastAsia" w:hAnsiTheme="minorEastAsia"/>
        </w:rPr>
        <w:t>}</w:t>
      </w:r>
    </w:p>
    <w:p w:rsidR="007C7C3F" w:rsidRPr="007C7C3F" w:rsidRDefault="007C7C3F" w:rsidP="007C7C3F">
      <w:pPr>
        <w:ind w:firstLine="420"/>
      </w:pPr>
    </w:p>
    <w:p w:rsidR="007C7C3F" w:rsidRDefault="007C7C3F" w:rsidP="007C7C3F">
      <w:pPr>
        <w:ind w:firstLine="420"/>
      </w:pPr>
    </w:p>
    <w:p w:rsidR="005423F3" w:rsidRDefault="005423F3" w:rsidP="005423F3">
      <w:pPr>
        <w:ind w:firstLine="420"/>
      </w:pPr>
      <w:r w:rsidRPr="00A43549">
        <w:lastRenderedPageBreak/>
        <w:t>9.</w:t>
      </w:r>
      <w:r w:rsidRPr="00A43549">
        <w:t>每个苹果</w:t>
      </w:r>
      <w:r w:rsidRPr="00A43549">
        <w:t>1.2</w:t>
      </w:r>
      <w:r w:rsidRPr="00A43549">
        <w:t>元，第一天买</w:t>
      </w:r>
      <w:r w:rsidRPr="00A43549">
        <w:t>2</w:t>
      </w:r>
      <w:r w:rsidRPr="00A43549">
        <w:t>个苹果，从第二天起，每天买前一天的</w:t>
      </w:r>
      <w:r w:rsidRPr="00A43549">
        <w:t>2</w:t>
      </w:r>
      <w:r w:rsidRPr="00A43549">
        <w:t>倍，一直到苹果数量达到不超过</w:t>
      </w:r>
      <w:r w:rsidRPr="00A43549">
        <w:t>100</w:t>
      </w:r>
      <w:r w:rsidRPr="00A43549">
        <w:t>的最大值，编写程序求每天平均花多少钱？</w:t>
      </w:r>
    </w:p>
    <w:p w:rsidR="005423F3" w:rsidRPr="005423F3" w:rsidRDefault="005423F3" w:rsidP="005423F3">
      <w:pPr>
        <w:ind w:firstLine="420"/>
        <w:rPr>
          <w:rFonts w:asciiTheme="minorEastAsia" w:hAnsiTheme="minorEastAsia"/>
        </w:rPr>
      </w:pPr>
      <w:r w:rsidRPr="00796AA8">
        <w:rPr>
          <w:rFonts w:asciiTheme="minorEastAsia" w:hAnsiTheme="minorEastAsia"/>
        </w:rPr>
        <w:t>#include&lt;stdio.h&gt;</w:t>
      </w:r>
    </w:p>
    <w:p w:rsidR="005423F3" w:rsidRPr="00DA2711" w:rsidRDefault="005423F3" w:rsidP="005423F3">
      <w:pPr>
        <w:ind w:firstLine="420"/>
        <w:rPr>
          <w:rFonts w:ascii="宋体" w:eastAsia="宋体" w:hAnsi="宋体"/>
        </w:rPr>
      </w:pPr>
      <w:r w:rsidRPr="00DA2711">
        <w:rPr>
          <w:rFonts w:ascii="宋体" w:eastAsia="宋体" w:hAnsi="宋体" w:hint="eastAsia"/>
        </w:rPr>
        <w:t>mai</w:t>
      </w:r>
      <w:r w:rsidRPr="00DA2711">
        <w:rPr>
          <w:rFonts w:ascii="宋体" w:eastAsia="宋体" w:hAnsi="宋体"/>
        </w:rPr>
        <w:t>n()</w:t>
      </w:r>
    </w:p>
    <w:p w:rsidR="005423F3" w:rsidRDefault="005423F3" w:rsidP="005423F3">
      <w:pPr>
        <w:ind w:firstLineChars="50" w:firstLine="105"/>
        <w:rPr>
          <w:rFonts w:ascii="宋体" w:eastAsia="宋体" w:hAnsi="宋体"/>
          <w:color w:val="000000" w:themeColor="text1"/>
        </w:rPr>
      </w:pPr>
      <w:r w:rsidRPr="00DA2711">
        <w:rPr>
          <w:rFonts w:ascii="宋体" w:eastAsia="宋体" w:hAnsi="宋体"/>
        </w:rPr>
        <w:t xml:space="preserve">{int </w:t>
      </w:r>
      <w:r>
        <w:rPr>
          <w:rFonts w:ascii="宋体" w:eastAsia="宋体" w:hAnsi="宋体"/>
          <w:color w:val="000000" w:themeColor="text1"/>
        </w:rPr>
        <w:t>x=0,apple=2;</w:t>
      </w:r>
    </w:p>
    <w:p w:rsidR="005423F3" w:rsidRPr="00DA2711" w:rsidRDefault="005423F3" w:rsidP="005423F3">
      <w:pPr>
        <w:ind w:firstLineChars="50" w:firstLine="105"/>
        <w:rPr>
          <w:rFonts w:ascii="宋体" w:eastAsia="宋体" w:hAnsi="宋体"/>
          <w:color w:val="000000" w:themeColor="text1"/>
        </w:rPr>
      </w:pPr>
      <w:r>
        <w:rPr>
          <w:rFonts w:ascii="宋体" w:eastAsia="宋体" w:hAnsi="宋体"/>
          <w:color w:val="000000" w:themeColor="text1"/>
        </w:rPr>
        <w:t>float sum=0.0,ave;</w:t>
      </w:r>
    </w:p>
    <w:p w:rsidR="005423F3" w:rsidRDefault="005423F3" w:rsidP="005423F3">
      <w:pPr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/>
        </w:rPr>
        <w:t>do</w:t>
      </w:r>
    </w:p>
    <w:p w:rsidR="005423F3" w:rsidRDefault="005423F3" w:rsidP="005423F3">
      <w:pPr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>{sum=sum+1.2*apple</w:t>
      </w:r>
      <w:r w:rsidRPr="00DA2711">
        <w:rPr>
          <w:rFonts w:ascii="宋体" w:eastAsia="宋体" w:hAnsi="宋体"/>
        </w:rPr>
        <w:t>;</w:t>
      </w:r>
    </w:p>
    <w:p w:rsidR="005423F3" w:rsidRDefault="005423F3" w:rsidP="005423F3">
      <w:pPr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>x++; apple=apple*2;</w:t>
      </w:r>
    </w:p>
    <w:p w:rsidR="005423F3" w:rsidRDefault="005423F3" w:rsidP="005423F3">
      <w:pPr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>} while(apple&lt;=100);</w:t>
      </w:r>
    </w:p>
    <w:p w:rsidR="005423F3" w:rsidRPr="00FB75FB" w:rsidRDefault="005423F3" w:rsidP="005423F3">
      <w:pPr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  ave=sum/x;</w:t>
      </w:r>
    </w:p>
    <w:p w:rsidR="005423F3" w:rsidRPr="00DA2711" w:rsidRDefault="005423F3" w:rsidP="005423F3">
      <w:pPr>
        <w:ind w:firstLineChars="100" w:firstLine="210"/>
        <w:rPr>
          <w:rFonts w:ascii="宋体" w:eastAsia="宋体" w:hAnsi="宋体"/>
        </w:rPr>
      </w:pPr>
      <w:r w:rsidRPr="00DA2711">
        <w:rPr>
          <w:rFonts w:ascii="宋体" w:eastAsia="宋体" w:hAnsi="宋体"/>
        </w:rPr>
        <w:t>printf(“%</w:t>
      </w:r>
      <w:r>
        <w:rPr>
          <w:rFonts w:ascii="宋体" w:eastAsia="宋体" w:hAnsi="宋体"/>
        </w:rPr>
        <w:t>f”</w:t>
      </w:r>
      <w:r w:rsidRPr="00DA2711">
        <w:rPr>
          <w:rFonts w:ascii="宋体" w:eastAsia="宋体" w:hAnsi="宋体"/>
        </w:rPr>
        <w:t>,</w:t>
      </w:r>
      <w:r>
        <w:rPr>
          <w:rFonts w:ascii="宋体" w:eastAsia="宋体" w:hAnsi="宋体"/>
        </w:rPr>
        <w:t>ave</w:t>
      </w:r>
      <w:r w:rsidRPr="00DA2711">
        <w:rPr>
          <w:rFonts w:ascii="宋体" w:eastAsia="宋体" w:hAnsi="宋体"/>
        </w:rPr>
        <w:t>);</w:t>
      </w:r>
    </w:p>
    <w:p w:rsidR="005423F3" w:rsidRPr="00DA2711" w:rsidRDefault="005423F3" w:rsidP="005423F3">
      <w:pPr>
        <w:ind w:firstLineChars="50" w:firstLine="105"/>
        <w:rPr>
          <w:rFonts w:ascii="宋体" w:eastAsia="宋体" w:hAnsi="宋体"/>
        </w:rPr>
      </w:pPr>
      <w:r w:rsidRPr="00DA2711">
        <w:rPr>
          <w:rFonts w:ascii="宋体" w:eastAsia="宋体" w:hAnsi="宋体"/>
        </w:rPr>
        <w:t xml:space="preserve">} </w:t>
      </w:r>
    </w:p>
    <w:p w:rsidR="005423F3" w:rsidRDefault="005423F3" w:rsidP="005423F3">
      <w:pPr>
        <w:ind w:firstLine="420"/>
      </w:pPr>
      <w:r w:rsidRPr="00A43549">
        <w:t>10.</w:t>
      </w:r>
      <w:r w:rsidRPr="00A43549">
        <w:t>从键盘输入</w:t>
      </w:r>
      <w:r w:rsidRPr="00A43549">
        <w:t>5</w:t>
      </w:r>
      <w:r w:rsidRPr="00A43549">
        <w:t>名学生的</w:t>
      </w:r>
      <w:r w:rsidRPr="00A43549">
        <w:t>4</w:t>
      </w:r>
      <w:r w:rsidRPr="00A43549">
        <w:t>门课成绩，分别统计出每个学生的平均成绩，请编写程序。</w:t>
      </w:r>
    </w:p>
    <w:p w:rsidR="005423F3" w:rsidRPr="005423F3" w:rsidRDefault="005423F3" w:rsidP="005423F3">
      <w:pPr>
        <w:ind w:firstLine="420"/>
        <w:rPr>
          <w:rFonts w:asciiTheme="minorEastAsia" w:hAnsiTheme="minorEastAsia"/>
        </w:rPr>
      </w:pPr>
      <w:r w:rsidRPr="005423F3">
        <w:rPr>
          <w:rFonts w:asciiTheme="minorEastAsia" w:hAnsiTheme="minorEastAsia"/>
        </w:rPr>
        <w:t>#include &lt;stdio.h&gt;</w:t>
      </w:r>
    </w:p>
    <w:p w:rsidR="005423F3" w:rsidRPr="005423F3" w:rsidRDefault="005423F3" w:rsidP="005423F3">
      <w:pPr>
        <w:ind w:firstLine="420"/>
        <w:rPr>
          <w:rFonts w:asciiTheme="minorEastAsia" w:hAnsiTheme="minorEastAsia"/>
        </w:rPr>
      </w:pPr>
      <w:r w:rsidRPr="005423F3">
        <w:rPr>
          <w:rFonts w:asciiTheme="minorEastAsia" w:hAnsiTheme="minorEastAsia"/>
        </w:rPr>
        <w:t>main()</w:t>
      </w:r>
    </w:p>
    <w:p w:rsidR="005423F3" w:rsidRPr="005423F3" w:rsidRDefault="005423F3" w:rsidP="005423F3">
      <w:pPr>
        <w:ind w:firstLine="420"/>
        <w:rPr>
          <w:rFonts w:asciiTheme="minorEastAsia" w:hAnsiTheme="minorEastAsia"/>
        </w:rPr>
      </w:pPr>
      <w:r w:rsidRPr="005423F3">
        <w:rPr>
          <w:rFonts w:asciiTheme="minorEastAsia" w:hAnsiTheme="minorEastAsia"/>
        </w:rPr>
        <w:t>{int i,j;</w:t>
      </w:r>
    </w:p>
    <w:p w:rsidR="005423F3" w:rsidRPr="005423F3" w:rsidRDefault="005423F3" w:rsidP="005423F3">
      <w:pPr>
        <w:ind w:firstLine="420"/>
        <w:rPr>
          <w:rFonts w:asciiTheme="minorEastAsia" w:hAnsiTheme="minorEastAsia"/>
        </w:rPr>
      </w:pPr>
      <w:r w:rsidRPr="005423F3">
        <w:rPr>
          <w:rFonts w:asciiTheme="minorEastAsia" w:hAnsiTheme="minorEastAsia"/>
        </w:rPr>
        <w:t xml:space="preserve">float grade,sum,ave; </w:t>
      </w:r>
    </w:p>
    <w:p w:rsidR="005423F3" w:rsidRPr="005423F3" w:rsidRDefault="005423F3" w:rsidP="005423F3">
      <w:pPr>
        <w:ind w:firstLine="420"/>
        <w:rPr>
          <w:rFonts w:asciiTheme="minorEastAsia" w:hAnsiTheme="minorEastAsia"/>
        </w:rPr>
      </w:pPr>
      <w:r w:rsidRPr="005423F3">
        <w:rPr>
          <w:rFonts w:asciiTheme="minorEastAsia" w:hAnsiTheme="minorEastAsia"/>
        </w:rPr>
        <w:t>for(i=1;i&lt;=5;i++)</w:t>
      </w:r>
    </w:p>
    <w:p w:rsidR="005423F3" w:rsidRPr="005423F3" w:rsidRDefault="005423F3" w:rsidP="005423F3">
      <w:pPr>
        <w:ind w:firstLine="420"/>
        <w:rPr>
          <w:rFonts w:asciiTheme="minorEastAsia" w:hAnsiTheme="minorEastAsia"/>
        </w:rPr>
      </w:pPr>
      <w:r w:rsidRPr="005423F3">
        <w:rPr>
          <w:rFonts w:asciiTheme="minorEastAsia" w:hAnsiTheme="minorEastAsia"/>
        </w:rPr>
        <w:t>{sum=0;</w:t>
      </w:r>
    </w:p>
    <w:p w:rsidR="005423F3" w:rsidRPr="005423F3" w:rsidRDefault="005423F3" w:rsidP="005423F3">
      <w:pPr>
        <w:ind w:firstLine="420"/>
        <w:rPr>
          <w:rFonts w:asciiTheme="minorEastAsia" w:hAnsiTheme="minorEastAsia"/>
        </w:rPr>
      </w:pPr>
      <w:r w:rsidRPr="005423F3">
        <w:rPr>
          <w:rFonts w:asciiTheme="minorEastAsia" w:hAnsiTheme="minorEastAsia"/>
        </w:rPr>
        <w:t>for(j=1;j&lt;=4;j++)</w:t>
      </w:r>
    </w:p>
    <w:p w:rsidR="005423F3" w:rsidRPr="005423F3" w:rsidRDefault="005423F3" w:rsidP="005423F3">
      <w:pPr>
        <w:ind w:firstLine="420"/>
        <w:rPr>
          <w:rFonts w:asciiTheme="minorEastAsia" w:hAnsiTheme="minorEastAsia"/>
        </w:rPr>
      </w:pPr>
      <w:r w:rsidRPr="005423F3">
        <w:rPr>
          <w:rFonts w:asciiTheme="minorEastAsia" w:hAnsiTheme="minorEastAsia" w:hint="eastAsia"/>
        </w:rPr>
        <w:t>{printf("请输入第%d名同学第%d门成绩",i,j);</w:t>
      </w:r>
    </w:p>
    <w:p w:rsidR="005423F3" w:rsidRPr="005423F3" w:rsidRDefault="005423F3" w:rsidP="005423F3">
      <w:pPr>
        <w:ind w:firstLine="420"/>
        <w:rPr>
          <w:rFonts w:asciiTheme="minorEastAsia" w:hAnsiTheme="minorEastAsia"/>
        </w:rPr>
      </w:pPr>
      <w:r w:rsidRPr="005423F3">
        <w:rPr>
          <w:rFonts w:asciiTheme="minorEastAsia" w:hAnsiTheme="minorEastAsia"/>
        </w:rPr>
        <w:t>scanf("%f",&amp;grade);</w:t>
      </w:r>
    </w:p>
    <w:p w:rsidR="005423F3" w:rsidRPr="005423F3" w:rsidRDefault="005423F3" w:rsidP="005423F3">
      <w:pPr>
        <w:ind w:firstLine="420"/>
        <w:rPr>
          <w:rFonts w:asciiTheme="minorEastAsia" w:hAnsiTheme="minorEastAsia"/>
        </w:rPr>
      </w:pPr>
      <w:r w:rsidRPr="005423F3">
        <w:rPr>
          <w:rFonts w:asciiTheme="minorEastAsia" w:hAnsiTheme="minorEastAsia"/>
        </w:rPr>
        <w:t>sum=sum+grade;</w:t>
      </w:r>
    </w:p>
    <w:p w:rsidR="005423F3" w:rsidRPr="005423F3" w:rsidRDefault="005423F3" w:rsidP="005423F3">
      <w:pPr>
        <w:ind w:firstLine="420"/>
        <w:rPr>
          <w:rFonts w:asciiTheme="minorEastAsia" w:hAnsiTheme="minorEastAsia"/>
        </w:rPr>
      </w:pPr>
      <w:r w:rsidRPr="005423F3">
        <w:rPr>
          <w:rFonts w:asciiTheme="minorEastAsia" w:hAnsiTheme="minorEastAsia"/>
        </w:rPr>
        <w:t>}</w:t>
      </w:r>
    </w:p>
    <w:p w:rsidR="005423F3" w:rsidRPr="005423F3" w:rsidRDefault="005423F3" w:rsidP="005423F3">
      <w:pPr>
        <w:ind w:firstLine="420"/>
        <w:rPr>
          <w:rFonts w:asciiTheme="minorEastAsia" w:hAnsiTheme="minorEastAsia"/>
        </w:rPr>
      </w:pPr>
      <w:r w:rsidRPr="005423F3">
        <w:rPr>
          <w:rFonts w:asciiTheme="minorEastAsia" w:hAnsiTheme="minorEastAsia"/>
        </w:rPr>
        <w:t>ave=sum/4;</w:t>
      </w:r>
    </w:p>
    <w:p w:rsidR="005423F3" w:rsidRPr="005423F3" w:rsidRDefault="005423F3" w:rsidP="005423F3">
      <w:pPr>
        <w:ind w:firstLine="420"/>
        <w:rPr>
          <w:rFonts w:asciiTheme="minorEastAsia" w:hAnsiTheme="minorEastAsia"/>
        </w:rPr>
      </w:pPr>
      <w:r w:rsidRPr="005423F3">
        <w:rPr>
          <w:rFonts w:asciiTheme="minorEastAsia" w:hAnsiTheme="minorEastAsia"/>
        </w:rPr>
        <w:t>printf("No.%d ave=%6.2f\n",i,ave);</w:t>
      </w:r>
    </w:p>
    <w:p w:rsidR="005423F3" w:rsidRPr="005423F3" w:rsidRDefault="005423F3" w:rsidP="005423F3">
      <w:pPr>
        <w:ind w:firstLine="420"/>
        <w:rPr>
          <w:rFonts w:asciiTheme="minorEastAsia" w:hAnsiTheme="minorEastAsia"/>
        </w:rPr>
      </w:pPr>
      <w:r w:rsidRPr="005423F3">
        <w:rPr>
          <w:rFonts w:asciiTheme="minorEastAsia" w:hAnsiTheme="minorEastAsia"/>
        </w:rPr>
        <w:t>}</w:t>
      </w:r>
    </w:p>
    <w:p w:rsidR="005423F3" w:rsidRDefault="005423F3" w:rsidP="005423F3">
      <w:pPr>
        <w:ind w:firstLine="420"/>
        <w:rPr>
          <w:rFonts w:asciiTheme="minorEastAsia" w:hAnsiTheme="minorEastAsia"/>
        </w:rPr>
      </w:pPr>
      <w:r w:rsidRPr="005423F3">
        <w:rPr>
          <w:rFonts w:asciiTheme="minorEastAsia" w:hAnsiTheme="minorEastAsia"/>
        </w:rPr>
        <w:t>}</w:t>
      </w:r>
    </w:p>
    <w:p w:rsidR="005423F3" w:rsidRDefault="005423F3" w:rsidP="005423F3">
      <w:pPr>
        <w:ind w:firstLine="420"/>
        <w:rPr>
          <w:rFonts w:asciiTheme="minorEastAsia" w:hAnsiTheme="minorEastAsia"/>
        </w:rPr>
      </w:pPr>
    </w:p>
    <w:p w:rsidR="005423F3" w:rsidRDefault="005423F3" w:rsidP="005423F3">
      <w:pPr>
        <w:pStyle w:val="2"/>
      </w:pPr>
      <w:r>
        <w:rPr>
          <w:rFonts w:hint="eastAsia"/>
        </w:rPr>
        <w:t>项目五数组</w:t>
      </w:r>
    </w:p>
    <w:p w:rsidR="005423F3" w:rsidRDefault="005423F3" w:rsidP="0068128E">
      <w:pPr>
        <w:pStyle w:val="3"/>
        <w:ind w:firstLine="422"/>
      </w:pPr>
      <w:r>
        <w:rPr>
          <w:rFonts w:hint="eastAsia"/>
        </w:rPr>
        <w:t>一、填空题。</w:t>
      </w:r>
    </w:p>
    <w:p w:rsidR="0068128E" w:rsidRDefault="005423F3" w:rsidP="005423F3">
      <w:pPr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 w:rsidRPr="0068128E">
        <w:rPr>
          <w:rFonts w:asciiTheme="minorEastAsia" w:hAnsiTheme="minorEastAsia" w:hint="eastAsia"/>
        </w:rPr>
        <w:t>a[i]=a[i-1]+a[i-2]</w:t>
      </w:r>
      <w:r w:rsidR="0068128E">
        <w:rPr>
          <w:rFonts w:asciiTheme="minorEastAsia" w:hAnsiTheme="minorEastAsia" w:hint="eastAsia"/>
        </w:rPr>
        <w:tab/>
      </w:r>
      <w:r w:rsidR="0068128E">
        <w:rPr>
          <w:rFonts w:asciiTheme="minorEastAsia" w:hAnsiTheme="minorEastAsia" w:hint="eastAsia"/>
        </w:rPr>
        <w:tab/>
      </w:r>
      <w:r w:rsidR="0068128E">
        <w:rPr>
          <w:rFonts w:asciiTheme="minorEastAsia" w:hAnsiTheme="minorEastAsia" w:hint="eastAsia"/>
        </w:rPr>
        <w:tab/>
      </w:r>
      <w:r w:rsidR="0068128E">
        <w:rPr>
          <w:rFonts w:asciiTheme="minorEastAsia" w:hAnsiTheme="minorEastAsia" w:hint="eastAsia"/>
        </w:rPr>
        <w:tab/>
      </w:r>
      <w:r>
        <w:rPr>
          <w:rFonts w:asciiTheme="minorEastAsia" w:hAnsiTheme="minorEastAsia" w:hint="eastAsia"/>
        </w:rPr>
        <w:t>2.</w:t>
      </w:r>
      <w:r w:rsidRPr="0068128E">
        <w:rPr>
          <w:rFonts w:asciiTheme="minorEastAsia" w:hAnsiTheme="minorEastAsia" w:hint="eastAsia"/>
        </w:rPr>
        <w:t xml:space="preserve"> 8 </w:t>
      </w:r>
    </w:p>
    <w:p w:rsidR="005423F3" w:rsidRPr="005C0A82" w:rsidRDefault="005423F3" w:rsidP="005423F3">
      <w:pPr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</w:t>
      </w:r>
      <w:r w:rsidRPr="0068128E">
        <w:rPr>
          <w:rFonts w:asciiTheme="minorEastAsia" w:hAnsiTheme="minorEastAsia" w:hint="eastAsia"/>
        </w:rPr>
        <w:t xml:space="preserve"> 2    5   10   17  </w:t>
      </w:r>
      <w:r w:rsidR="0068128E">
        <w:rPr>
          <w:rFonts w:asciiTheme="minorEastAsia" w:hAnsiTheme="minorEastAsia" w:hint="eastAsia"/>
        </w:rPr>
        <w:tab/>
      </w:r>
      <w:r w:rsidR="0068128E">
        <w:rPr>
          <w:rFonts w:asciiTheme="minorEastAsia" w:hAnsiTheme="minorEastAsia" w:hint="eastAsia"/>
        </w:rPr>
        <w:tab/>
      </w:r>
      <w:r w:rsidR="0068128E">
        <w:rPr>
          <w:rFonts w:asciiTheme="minorEastAsia" w:hAnsiTheme="minorEastAsia" w:hint="eastAsia"/>
        </w:rPr>
        <w:tab/>
      </w:r>
      <w:r w:rsidR="0068128E">
        <w:rPr>
          <w:rFonts w:asciiTheme="minorEastAsia" w:hAnsiTheme="minorEastAsia" w:hint="eastAsia"/>
        </w:rPr>
        <w:tab/>
      </w:r>
      <w:r>
        <w:rPr>
          <w:rFonts w:asciiTheme="minorEastAsia" w:hAnsiTheme="minorEastAsia" w:hint="eastAsia"/>
        </w:rPr>
        <w:t>4.</w:t>
      </w:r>
      <w:r w:rsidRPr="0068128E">
        <w:rPr>
          <w:rFonts w:asciiTheme="minorEastAsia" w:hAnsiTheme="minorEastAsia" w:hint="eastAsia"/>
        </w:rPr>
        <w:t xml:space="preserve"> 25</w:t>
      </w:r>
    </w:p>
    <w:p w:rsidR="005423F3" w:rsidRPr="009241B4" w:rsidRDefault="005423F3" w:rsidP="005423F3">
      <w:pPr>
        <w:ind w:firstLineChars="0" w:firstLine="0"/>
        <w:rPr>
          <w:rFonts w:asciiTheme="minorEastAsia" w:hAnsiTheme="minorEastAsia"/>
          <w:b/>
        </w:rPr>
      </w:pPr>
      <w:r>
        <w:rPr>
          <w:rFonts w:asciiTheme="minorEastAsia" w:hAnsiTheme="minorEastAsia" w:hint="eastAsia"/>
        </w:rPr>
        <w:t>5.</w:t>
      </w:r>
      <w:r w:rsidRPr="0068128E">
        <w:rPr>
          <w:rFonts w:asciiTheme="minorEastAsia" w:hAnsiTheme="minorEastAsia" w:hint="eastAsia"/>
        </w:rPr>
        <w:t xml:space="preserve"> BBB </w:t>
      </w:r>
      <w:r w:rsidR="0068128E">
        <w:rPr>
          <w:rFonts w:asciiTheme="minorEastAsia" w:hAnsiTheme="minorEastAsia" w:hint="eastAsia"/>
        </w:rPr>
        <w:tab/>
      </w:r>
      <w:r w:rsidR="0068128E">
        <w:rPr>
          <w:rFonts w:asciiTheme="minorEastAsia" w:hAnsiTheme="minorEastAsia" w:hint="eastAsia"/>
        </w:rPr>
        <w:tab/>
      </w:r>
      <w:r w:rsidR="0068128E">
        <w:rPr>
          <w:rFonts w:asciiTheme="minorEastAsia" w:hAnsiTheme="minorEastAsia" w:hint="eastAsia"/>
        </w:rPr>
        <w:tab/>
      </w:r>
      <w:r w:rsidR="0068128E">
        <w:rPr>
          <w:rFonts w:asciiTheme="minorEastAsia" w:hAnsiTheme="minorEastAsia" w:hint="eastAsia"/>
        </w:rPr>
        <w:tab/>
      </w:r>
      <w:r w:rsidR="0068128E">
        <w:rPr>
          <w:rFonts w:asciiTheme="minorEastAsia" w:hAnsiTheme="minorEastAsia" w:hint="eastAsia"/>
        </w:rPr>
        <w:tab/>
      </w:r>
      <w:r w:rsidR="0068128E">
        <w:rPr>
          <w:rFonts w:asciiTheme="minorEastAsia" w:hAnsiTheme="minorEastAsia" w:hint="eastAsia"/>
        </w:rPr>
        <w:tab/>
      </w:r>
      <w:r w:rsidR="0068128E">
        <w:rPr>
          <w:rFonts w:asciiTheme="minorEastAsia" w:hAnsiTheme="minorEastAsia" w:hint="eastAsia"/>
        </w:rPr>
        <w:tab/>
      </w:r>
      <w:r w:rsidR="0068128E">
        <w:rPr>
          <w:rFonts w:asciiTheme="minorEastAsia" w:hAnsiTheme="minorEastAsia" w:hint="eastAsia"/>
        </w:rPr>
        <w:tab/>
      </w:r>
      <w:r>
        <w:rPr>
          <w:rFonts w:asciiTheme="minorEastAsia" w:hAnsiTheme="minorEastAsia" w:hint="eastAsia"/>
        </w:rPr>
        <w:t>6.</w:t>
      </w:r>
      <w:r w:rsidRPr="0068128E">
        <w:rPr>
          <w:rFonts w:asciiTheme="minorEastAsia" w:hAnsiTheme="minorEastAsia" w:hint="eastAsia"/>
        </w:rPr>
        <w:t xml:space="preserve"> 2 </w:t>
      </w:r>
    </w:p>
    <w:p w:rsidR="0068128E" w:rsidRDefault="0068128E" w:rsidP="0068128E">
      <w:pPr>
        <w:ind w:firstLine="420"/>
      </w:pPr>
      <w:r>
        <w:rPr>
          <w:rFonts w:hint="eastAsia"/>
        </w:rPr>
        <w:t>7.</w:t>
      </w:r>
      <w:r w:rsidRPr="0068128E">
        <w:t xml:space="preserve"> 1 A2b3 C%s</w:t>
      </w:r>
    </w:p>
    <w:p w:rsidR="0068128E" w:rsidRDefault="0068128E" w:rsidP="0068128E">
      <w:pPr>
        <w:pStyle w:val="3"/>
        <w:ind w:firstLine="422"/>
      </w:pPr>
      <w:r>
        <w:rPr>
          <w:rFonts w:hint="eastAsia"/>
        </w:rPr>
        <w:t>二选择题</w:t>
      </w:r>
    </w:p>
    <w:p w:rsidR="0068128E" w:rsidRPr="0068128E" w:rsidRDefault="0068128E" w:rsidP="0068128E">
      <w:pPr>
        <w:ind w:firstLine="420"/>
      </w:pPr>
      <w:r>
        <w:rPr>
          <w:rFonts w:hint="eastAsia"/>
        </w:rPr>
        <w:t>1.A</w:t>
      </w:r>
      <w:r>
        <w:rPr>
          <w:rFonts w:hint="eastAsia"/>
        </w:rPr>
        <w:tab/>
      </w:r>
      <w:r>
        <w:rPr>
          <w:rFonts w:hint="eastAsia"/>
        </w:rPr>
        <w:tab/>
        <w:t>2.A</w:t>
      </w:r>
      <w:r>
        <w:rPr>
          <w:rFonts w:hint="eastAsia"/>
        </w:rPr>
        <w:tab/>
      </w:r>
      <w:r>
        <w:rPr>
          <w:rFonts w:hint="eastAsia"/>
        </w:rPr>
        <w:tab/>
        <w:t>3.D</w:t>
      </w:r>
      <w:r>
        <w:rPr>
          <w:rFonts w:hint="eastAsia"/>
        </w:rPr>
        <w:tab/>
      </w:r>
      <w:r>
        <w:rPr>
          <w:rFonts w:hint="eastAsia"/>
        </w:rPr>
        <w:tab/>
        <w:t>4.B</w:t>
      </w:r>
      <w:r>
        <w:rPr>
          <w:rFonts w:hint="eastAsia"/>
        </w:rPr>
        <w:tab/>
      </w:r>
      <w:r>
        <w:rPr>
          <w:rFonts w:hint="eastAsia"/>
        </w:rPr>
        <w:tab/>
        <w:t>5.B</w:t>
      </w:r>
      <w:r>
        <w:rPr>
          <w:rFonts w:hint="eastAsia"/>
        </w:rPr>
        <w:tab/>
      </w:r>
      <w:r>
        <w:rPr>
          <w:rFonts w:hint="eastAsia"/>
        </w:rPr>
        <w:tab/>
        <w:t>6.B</w:t>
      </w:r>
    </w:p>
    <w:p w:rsidR="005423F3" w:rsidRDefault="0068128E" w:rsidP="0068128E">
      <w:pPr>
        <w:pStyle w:val="3"/>
        <w:ind w:firstLine="422"/>
      </w:pPr>
      <w:r>
        <w:rPr>
          <w:rFonts w:hint="eastAsia"/>
        </w:rPr>
        <w:t>三</w:t>
      </w:r>
      <w:r w:rsidR="005423F3">
        <w:rPr>
          <w:rFonts w:hint="eastAsia"/>
        </w:rPr>
        <w:t>、编程题。</w:t>
      </w:r>
    </w:p>
    <w:p w:rsidR="005423F3" w:rsidRDefault="005423F3" w:rsidP="005423F3">
      <w:pPr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1.从键盘随机输入10个整数存入一维数组，</w:t>
      </w:r>
      <w:r w:rsidRPr="00512883">
        <w:rPr>
          <w:rFonts w:asciiTheme="minorEastAsia" w:hAnsiTheme="minorEastAsia" w:hint="eastAsia"/>
        </w:rPr>
        <w:t>求</w:t>
      </w:r>
      <w:r>
        <w:rPr>
          <w:rFonts w:asciiTheme="minorEastAsia" w:hAnsiTheme="minorEastAsia" w:hint="eastAsia"/>
        </w:rPr>
        <w:t>这</w:t>
      </w:r>
      <w:r w:rsidRPr="00512883">
        <w:rPr>
          <w:rFonts w:asciiTheme="minorEastAsia" w:hAnsiTheme="minorEastAsia" w:hint="eastAsia"/>
        </w:rPr>
        <w:t>10个整数的最大值</w:t>
      </w:r>
      <w:r>
        <w:rPr>
          <w:rFonts w:asciiTheme="minorEastAsia" w:hAnsiTheme="minorEastAsia" w:hint="eastAsia"/>
        </w:rPr>
        <w:t>。</w:t>
      </w:r>
    </w:p>
    <w:p w:rsidR="005423F3" w:rsidRDefault="005423F3" w:rsidP="005423F3">
      <w:pPr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#include&lt;stdio.h&gt;</w:t>
      </w:r>
    </w:p>
    <w:p w:rsidR="005423F3" w:rsidRPr="006017E5" w:rsidRDefault="005423F3" w:rsidP="005423F3">
      <w:pPr>
        <w:ind w:firstLineChars="0" w:firstLine="0"/>
        <w:rPr>
          <w:rFonts w:asciiTheme="minorEastAsia" w:hAnsiTheme="minorEastAsia"/>
        </w:rPr>
      </w:pPr>
      <w:r w:rsidRPr="006017E5">
        <w:rPr>
          <w:rFonts w:asciiTheme="minorEastAsia" w:hAnsiTheme="minorEastAsia"/>
        </w:rPr>
        <w:t>main(){</w:t>
      </w:r>
    </w:p>
    <w:p w:rsidR="005423F3" w:rsidRPr="006017E5" w:rsidRDefault="005423F3" w:rsidP="005423F3">
      <w:pPr>
        <w:ind w:firstLineChars="0" w:firstLine="0"/>
        <w:rPr>
          <w:rFonts w:asciiTheme="minorEastAsia" w:hAnsiTheme="minorEastAsia"/>
        </w:rPr>
      </w:pPr>
      <w:r w:rsidRPr="006017E5">
        <w:rPr>
          <w:rFonts w:asciiTheme="minorEastAsia" w:hAnsiTheme="minorEastAsia"/>
        </w:rPr>
        <w:t>int i,max,a[10];</w:t>
      </w:r>
    </w:p>
    <w:p w:rsidR="005423F3" w:rsidRPr="006017E5" w:rsidRDefault="005423F3" w:rsidP="005423F3">
      <w:pPr>
        <w:ind w:firstLineChars="0" w:firstLine="0"/>
        <w:rPr>
          <w:rFonts w:asciiTheme="minorEastAsia" w:hAnsiTheme="minorEastAsia"/>
        </w:rPr>
      </w:pPr>
      <w:r w:rsidRPr="006017E5">
        <w:rPr>
          <w:rFonts w:asciiTheme="minorEastAsia" w:hAnsiTheme="minorEastAsia"/>
        </w:rPr>
        <w:t>for(i=0;i&lt;10;i++)</w:t>
      </w:r>
    </w:p>
    <w:p w:rsidR="005423F3" w:rsidRPr="006017E5" w:rsidRDefault="005423F3" w:rsidP="005423F3">
      <w:pPr>
        <w:ind w:firstLineChars="0" w:firstLine="0"/>
        <w:rPr>
          <w:rFonts w:asciiTheme="minorEastAsia" w:hAnsiTheme="minorEastAsia"/>
        </w:rPr>
      </w:pPr>
      <w:r w:rsidRPr="006017E5">
        <w:rPr>
          <w:rFonts w:asciiTheme="minorEastAsia" w:hAnsiTheme="minorEastAsia"/>
        </w:rPr>
        <w:lastRenderedPageBreak/>
        <w:t>scanf("%d",&amp;a[i]);</w:t>
      </w:r>
    </w:p>
    <w:p w:rsidR="005423F3" w:rsidRPr="006017E5" w:rsidRDefault="005423F3" w:rsidP="005423F3">
      <w:pPr>
        <w:ind w:firstLineChars="0" w:firstLine="0"/>
        <w:rPr>
          <w:rFonts w:asciiTheme="minorEastAsia" w:hAnsiTheme="minorEastAsia"/>
        </w:rPr>
      </w:pPr>
      <w:r w:rsidRPr="006017E5">
        <w:rPr>
          <w:rFonts w:asciiTheme="minorEastAsia" w:hAnsiTheme="minorEastAsia"/>
        </w:rPr>
        <w:t>max=a[0];</w:t>
      </w:r>
    </w:p>
    <w:p w:rsidR="005423F3" w:rsidRPr="006017E5" w:rsidRDefault="005423F3" w:rsidP="005423F3">
      <w:pPr>
        <w:ind w:firstLineChars="0" w:firstLine="0"/>
        <w:rPr>
          <w:rFonts w:asciiTheme="minorEastAsia" w:hAnsiTheme="minorEastAsia"/>
        </w:rPr>
      </w:pPr>
      <w:r w:rsidRPr="006017E5">
        <w:rPr>
          <w:rFonts w:asciiTheme="minorEastAsia" w:hAnsiTheme="minorEastAsia"/>
        </w:rPr>
        <w:t>for(i=1;i&lt;10;i++)</w:t>
      </w:r>
    </w:p>
    <w:p w:rsidR="005423F3" w:rsidRPr="006017E5" w:rsidRDefault="005423F3" w:rsidP="005423F3">
      <w:pPr>
        <w:ind w:firstLineChars="0" w:firstLine="0"/>
        <w:rPr>
          <w:rFonts w:asciiTheme="minorEastAsia" w:hAnsiTheme="minorEastAsia"/>
        </w:rPr>
      </w:pPr>
      <w:r w:rsidRPr="006017E5">
        <w:rPr>
          <w:rFonts w:asciiTheme="minorEastAsia" w:hAnsiTheme="minorEastAsia"/>
        </w:rPr>
        <w:t>if(a[i]&gt;max) max=a[i];</w:t>
      </w:r>
    </w:p>
    <w:p w:rsidR="005423F3" w:rsidRPr="006017E5" w:rsidRDefault="005423F3" w:rsidP="005423F3">
      <w:pPr>
        <w:ind w:firstLineChars="0" w:firstLine="0"/>
        <w:rPr>
          <w:rFonts w:asciiTheme="minorEastAsia" w:hAnsiTheme="minorEastAsia"/>
        </w:rPr>
      </w:pPr>
      <w:r w:rsidRPr="006017E5">
        <w:rPr>
          <w:rFonts w:asciiTheme="minorEastAsia" w:hAnsiTheme="minorEastAsia"/>
        </w:rPr>
        <w:t>printf("maxnum=%d\n",max);</w:t>
      </w:r>
    </w:p>
    <w:p w:rsidR="005423F3" w:rsidRDefault="005423F3" w:rsidP="005423F3">
      <w:pPr>
        <w:ind w:firstLineChars="0" w:firstLine="0"/>
        <w:rPr>
          <w:rFonts w:asciiTheme="minorEastAsia" w:hAnsiTheme="minorEastAsia"/>
        </w:rPr>
      </w:pPr>
      <w:r w:rsidRPr="006017E5">
        <w:rPr>
          <w:rFonts w:asciiTheme="minorEastAsia" w:hAnsiTheme="minorEastAsia"/>
        </w:rPr>
        <w:t>}</w:t>
      </w:r>
    </w:p>
    <w:p w:rsidR="005423F3" w:rsidRDefault="005423F3" w:rsidP="005423F3">
      <w:pPr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</w:t>
      </w:r>
      <w:r w:rsidRPr="00EB09EB">
        <w:rPr>
          <w:rFonts w:asciiTheme="minorEastAsia" w:hAnsiTheme="minorEastAsia" w:hint="eastAsia"/>
        </w:rPr>
        <w:t>定义一个一维数组，包含10个元素，从键盘输入这10个数，分别对其中的奇数和偶数求和。</w:t>
      </w:r>
    </w:p>
    <w:p w:rsidR="005423F3" w:rsidRDefault="005423F3" w:rsidP="005423F3">
      <w:pPr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#include&lt;stdio.h&gt;</w:t>
      </w:r>
    </w:p>
    <w:p w:rsidR="005423F3" w:rsidRDefault="005423F3" w:rsidP="005423F3">
      <w:pPr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/>
        </w:rPr>
        <w:t>main( )</w:t>
      </w:r>
      <w:r w:rsidRPr="0061619B">
        <w:rPr>
          <w:rFonts w:asciiTheme="minorEastAsia" w:hAnsiTheme="minorEastAsia"/>
        </w:rPr>
        <w:t>{</w:t>
      </w:r>
    </w:p>
    <w:p w:rsidR="005423F3" w:rsidRPr="0061619B" w:rsidRDefault="005423F3" w:rsidP="005423F3">
      <w:pPr>
        <w:ind w:firstLineChars="0" w:firstLine="0"/>
        <w:rPr>
          <w:rFonts w:asciiTheme="minorEastAsia" w:hAnsiTheme="minorEastAsia"/>
        </w:rPr>
      </w:pPr>
      <w:r w:rsidRPr="0061619B">
        <w:rPr>
          <w:rFonts w:asciiTheme="minorEastAsia" w:hAnsiTheme="minorEastAsia"/>
        </w:rPr>
        <w:t>int a[10];</w:t>
      </w:r>
    </w:p>
    <w:p w:rsidR="005423F3" w:rsidRPr="0061619B" w:rsidRDefault="005423F3" w:rsidP="005423F3">
      <w:pPr>
        <w:ind w:firstLineChars="0" w:firstLine="0"/>
        <w:rPr>
          <w:rFonts w:asciiTheme="minorEastAsia" w:hAnsiTheme="minorEastAsia"/>
        </w:rPr>
      </w:pPr>
      <w:r w:rsidRPr="0061619B">
        <w:rPr>
          <w:rFonts w:asciiTheme="minorEastAsia" w:hAnsiTheme="minorEastAsia"/>
        </w:rPr>
        <w:t>int sum1=0,sum2=0,i;</w:t>
      </w:r>
    </w:p>
    <w:p w:rsidR="005423F3" w:rsidRPr="0061619B" w:rsidRDefault="005423F3" w:rsidP="005423F3">
      <w:pPr>
        <w:ind w:firstLineChars="0" w:firstLine="0"/>
        <w:rPr>
          <w:rFonts w:asciiTheme="minorEastAsia" w:hAnsiTheme="minorEastAsia"/>
        </w:rPr>
      </w:pPr>
      <w:r w:rsidRPr="0061619B">
        <w:rPr>
          <w:rFonts w:asciiTheme="minorEastAsia" w:hAnsiTheme="minorEastAsia"/>
        </w:rPr>
        <w:t>for(i=0;i&lt;10;i++)</w:t>
      </w:r>
    </w:p>
    <w:p w:rsidR="005423F3" w:rsidRPr="0061619B" w:rsidRDefault="005423F3" w:rsidP="005423F3">
      <w:pPr>
        <w:ind w:firstLineChars="0" w:firstLine="0"/>
        <w:rPr>
          <w:rFonts w:asciiTheme="minorEastAsia" w:hAnsiTheme="minorEastAsia"/>
        </w:rPr>
      </w:pPr>
      <w:r w:rsidRPr="0061619B">
        <w:rPr>
          <w:rFonts w:asciiTheme="minorEastAsia" w:hAnsiTheme="minorEastAsia"/>
        </w:rPr>
        <w:t>scanf(“%d”,&amp;a[i]);</w:t>
      </w:r>
    </w:p>
    <w:p w:rsidR="005423F3" w:rsidRPr="0061619B" w:rsidRDefault="005423F3" w:rsidP="005423F3">
      <w:pPr>
        <w:ind w:firstLineChars="0" w:firstLine="0"/>
        <w:rPr>
          <w:rFonts w:asciiTheme="minorEastAsia" w:hAnsiTheme="minorEastAsia"/>
        </w:rPr>
      </w:pPr>
      <w:r w:rsidRPr="0061619B">
        <w:rPr>
          <w:rFonts w:asciiTheme="minorEastAsia" w:hAnsiTheme="minorEastAsia"/>
        </w:rPr>
        <w:t>for(i=0;i&lt;10;i++)</w:t>
      </w:r>
    </w:p>
    <w:p w:rsidR="005423F3" w:rsidRPr="0061619B" w:rsidRDefault="005423F3" w:rsidP="005423F3">
      <w:pPr>
        <w:ind w:firstLineChars="0" w:firstLine="0"/>
        <w:rPr>
          <w:rFonts w:asciiTheme="minorEastAsia" w:hAnsiTheme="minorEastAsia"/>
        </w:rPr>
      </w:pPr>
      <w:r w:rsidRPr="0061619B">
        <w:rPr>
          <w:rFonts w:asciiTheme="minorEastAsia" w:hAnsiTheme="minorEastAsia"/>
        </w:rPr>
        <w:t xml:space="preserve"> { if(a[i]%2!=0) sum1+=a[i];</w:t>
      </w:r>
    </w:p>
    <w:p w:rsidR="005423F3" w:rsidRPr="0061619B" w:rsidRDefault="005423F3" w:rsidP="005423F3">
      <w:pPr>
        <w:ind w:firstLineChars="0" w:firstLine="0"/>
        <w:rPr>
          <w:rFonts w:asciiTheme="minorEastAsia" w:hAnsiTheme="minorEastAsia"/>
        </w:rPr>
      </w:pPr>
      <w:r w:rsidRPr="0061619B">
        <w:rPr>
          <w:rFonts w:asciiTheme="minorEastAsia" w:hAnsiTheme="minorEastAsia"/>
        </w:rPr>
        <w:t xml:space="preserve">  else sum2+=a[i]; }</w:t>
      </w:r>
    </w:p>
    <w:p w:rsidR="005423F3" w:rsidRPr="0061619B" w:rsidRDefault="005423F3" w:rsidP="005423F3">
      <w:pPr>
        <w:ind w:firstLineChars="0" w:firstLine="0"/>
        <w:rPr>
          <w:rFonts w:asciiTheme="minorEastAsia" w:hAnsiTheme="minorEastAsia"/>
        </w:rPr>
      </w:pPr>
      <w:r w:rsidRPr="0061619B">
        <w:rPr>
          <w:rFonts w:asciiTheme="minorEastAsia" w:hAnsiTheme="minorEastAsia"/>
        </w:rPr>
        <w:t>printf(“sum1=%d,sum2=%d”,sum1,sum2);</w:t>
      </w:r>
    </w:p>
    <w:p w:rsidR="005423F3" w:rsidRDefault="005423F3" w:rsidP="005423F3">
      <w:pPr>
        <w:ind w:firstLineChars="0" w:firstLine="0"/>
        <w:rPr>
          <w:rFonts w:asciiTheme="minorEastAsia" w:hAnsiTheme="minorEastAsia"/>
        </w:rPr>
      </w:pPr>
      <w:r w:rsidRPr="0061619B">
        <w:rPr>
          <w:rFonts w:asciiTheme="minorEastAsia" w:hAnsiTheme="minorEastAsia"/>
        </w:rPr>
        <w:t>}</w:t>
      </w:r>
    </w:p>
    <w:p w:rsidR="005423F3" w:rsidRPr="005C7BD8" w:rsidRDefault="005423F3" w:rsidP="005423F3">
      <w:pPr>
        <w:ind w:firstLineChars="0" w:firstLine="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</w:t>
      </w:r>
      <w:r w:rsidRPr="005C7BD8">
        <w:rPr>
          <w:rFonts w:asciiTheme="minorEastAsia" w:hAnsiTheme="minorEastAsia" w:hint="eastAsia"/>
        </w:rPr>
        <w:t>编写程序，将二维数组a[N][M]中每个元素向右移一列，最右一列换到最左一列，移动后的数组存到另一个二维数组b中，原数组保持不变。例如：</w:t>
      </w:r>
    </w:p>
    <w:p w:rsidR="005423F3" w:rsidRDefault="005423F3" w:rsidP="005423F3">
      <w:pPr>
        <w:ind w:firstLineChars="0" w:firstLine="405"/>
        <w:rPr>
          <w:rFonts w:ascii="宋体" w:hAnsi="宋体"/>
          <w:sz w:val="18"/>
        </w:rPr>
      </w:pPr>
      <w:r w:rsidRPr="00904144">
        <w:rPr>
          <w:rFonts w:ascii="宋体" w:hAnsi="宋体"/>
          <w:position w:val="-30"/>
          <w:sz w:val="18"/>
        </w:rPr>
        <w:object w:dxaOrig="2269" w:dyaOrig="9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0.15pt;height:35.2pt" o:ole="">
            <v:imagedata r:id="rId8" o:title=""/>
          </v:shape>
          <o:OLEObject Type="Embed" ProgID="Equation.3" ShapeID="_x0000_i1025" DrawAspect="Content" ObjectID="_1693420990" r:id="rId9"/>
        </w:object>
      </w:r>
      <w:r w:rsidRPr="00904144">
        <w:rPr>
          <w:rFonts w:ascii="宋体" w:hAnsi="宋体"/>
          <w:position w:val="-30"/>
          <w:sz w:val="18"/>
        </w:rPr>
        <w:object w:dxaOrig="1300" w:dyaOrig="720">
          <v:shape id="_x0000_i1026" type="#_x0000_t75" style="width:1in;height:36.25pt" o:ole="">
            <v:imagedata r:id="rId10" o:title=""/>
          </v:shape>
          <o:OLEObject Type="Embed" ProgID="Equation.3" ShapeID="_x0000_i1026" DrawAspect="Content" ObjectID="_1693420991" r:id="rId11"/>
        </w:object>
      </w:r>
    </w:p>
    <w:p w:rsidR="005423F3" w:rsidRPr="00157232" w:rsidRDefault="005423F3" w:rsidP="005423F3">
      <w:pPr>
        <w:ind w:firstLine="422"/>
        <w:rPr>
          <w:rFonts w:ascii="宋体" w:hAnsi="宋体"/>
        </w:rPr>
      </w:pPr>
      <w:r w:rsidRPr="00157232">
        <w:rPr>
          <w:rFonts w:ascii="宋体" w:hAnsi="宋体" w:hint="eastAsia"/>
          <w:b/>
        </w:rPr>
        <w:t>解析：</w:t>
      </w:r>
      <w:r w:rsidRPr="00157232">
        <w:rPr>
          <w:rFonts w:ascii="宋体" w:hAnsi="宋体" w:hint="eastAsia"/>
        </w:rPr>
        <w:t>将数组</w:t>
      </w:r>
      <w:r w:rsidRPr="00157232">
        <w:rPr>
          <w:rFonts w:ascii="宋体" w:hAnsi="宋体" w:hint="eastAsia"/>
          <w:lang w:val="pt-BR"/>
        </w:rPr>
        <w:t xml:space="preserve">a的最后一列元素存入数组b的第1列中，再依次将数组a的第i列存入数组b的第i+1列(0=&lt;i&lt;=M-2)。 </w:t>
      </w:r>
      <w:r w:rsidRPr="00157232">
        <w:rPr>
          <w:rFonts w:ascii="宋体" w:hAnsi="宋体" w:hint="eastAsia"/>
        </w:rPr>
        <w:t xml:space="preserve">         </w:t>
      </w:r>
    </w:p>
    <w:p w:rsidR="005423F3" w:rsidRDefault="005423F3" w:rsidP="005423F3">
      <w:pPr>
        <w:pStyle w:val="af1"/>
        <w:ind w:firstLineChars="202" w:firstLine="424"/>
        <w:rPr>
          <w:rFonts w:hAnsi="宋体" w:cs="宋体"/>
        </w:rPr>
      </w:pPr>
      <w:r w:rsidRPr="00E1336B">
        <w:rPr>
          <w:rFonts w:hAnsi="宋体" w:cs="宋体"/>
        </w:rPr>
        <w:t>#include&lt;stdio.h&gt;</w:t>
      </w:r>
    </w:p>
    <w:p w:rsidR="005423F3" w:rsidRPr="004B4063" w:rsidRDefault="005423F3" w:rsidP="005423F3">
      <w:pPr>
        <w:pStyle w:val="af1"/>
        <w:ind w:firstLineChars="202" w:firstLine="424"/>
        <w:rPr>
          <w:rFonts w:hAnsi="宋体" w:cs="宋体"/>
        </w:rPr>
      </w:pPr>
      <w:r>
        <w:rPr>
          <w:rFonts w:hAnsi="宋体" w:cs="宋体" w:hint="eastAsia"/>
        </w:rPr>
        <w:t>#define N 2</w:t>
      </w:r>
    </w:p>
    <w:p w:rsidR="005423F3" w:rsidRDefault="005423F3" w:rsidP="005423F3">
      <w:pPr>
        <w:pStyle w:val="af1"/>
        <w:ind w:firstLineChars="202" w:firstLine="424"/>
        <w:rPr>
          <w:rFonts w:hAnsi="宋体" w:cs="宋体"/>
        </w:rPr>
      </w:pPr>
      <w:r w:rsidRPr="004B4063">
        <w:rPr>
          <w:rFonts w:hAnsi="宋体" w:cs="宋体" w:hint="eastAsia"/>
        </w:rPr>
        <w:t>#define M 3</w:t>
      </w:r>
    </w:p>
    <w:p w:rsidR="005423F3" w:rsidRPr="004B4063" w:rsidRDefault="005423F3" w:rsidP="005423F3">
      <w:pPr>
        <w:pStyle w:val="af1"/>
        <w:ind w:firstLineChars="202" w:firstLine="424"/>
        <w:rPr>
          <w:rFonts w:hAnsi="宋体" w:cs="宋体"/>
        </w:rPr>
      </w:pPr>
      <w:r w:rsidRPr="004B4063">
        <w:rPr>
          <w:rFonts w:hAnsi="宋体" w:cs="宋体" w:hint="eastAsia"/>
        </w:rPr>
        <w:t>main()</w:t>
      </w:r>
    </w:p>
    <w:p w:rsidR="005423F3" w:rsidRPr="004B4063" w:rsidRDefault="005423F3" w:rsidP="005423F3">
      <w:pPr>
        <w:pStyle w:val="af1"/>
        <w:ind w:firstLineChars="202" w:firstLine="424"/>
        <w:rPr>
          <w:rFonts w:hAnsi="宋体" w:cs="宋体"/>
        </w:rPr>
      </w:pPr>
      <w:r>
        <w:rPr>
          <w:rFonts w:hAnsi="宋体" w:cs="宋体" w:hint="eastAsia"/>
        </w:rPr>
        <w:t>{ int a[N][M]={4,5,6,1,2,3</w:t>
      </w:r>
      <w:r w:rsidRPr="004B4063">
        <w:rPr>
          <w:rFonts w:hAnsi="宋体" w:cs="宋体" w:hint="eastAsia"/>
        </w:rPr>
        <w:t>},b[N][M],i,j;</w:t>
      </w:r>
    </w:p>
    <w:p w:rsidR="005423F3" w:rsidRPr="004B4063" w:rsidRDefault="005423F3" w:rsidP="005423F3">
      <w:pPr>
        <w:pStyle w:val="af1"/>
        <w:ind w:firstLineChars="202" w:firstLine="424"/>
        <w:rPr>
          <w:rFonts w:hAnsi="宋体" w:cs="宋体"/>
        </w:rPr>
      </w:pPr>
      <w:r w:rsidRPr="004B4063">
        <w:rPr>
          <w:rFonts w:hAnsi="宋体" w:cs="宋体" w:hint="eastAsia"/>
        </w:rPr>
        <w:t xml:space="preserve">  for(i=0;i&lt;N;i++)</w:t>
      </w:r>
    </w:p>
    <w:p w:rsidR="005423F3" w:rsidRPr="004B4063" w:rsidRDefault="005423F3" w:rsidP="005423F3">
      <w:pPr>
        <w:pStyle w:val="af1"/>
        <w:ind w:firstLineChars="202" w:firstLine="424"/>
        <w:rPr>
          <w:rFonts w:hAnsi="宋体" w:cs="宋体"/>
        </w:rPr>
      </w:pPr>
      <w:r w:rsidRPr="004B4063">
        <w:rPr>
          <w:rFonts w:hAnsi="宋体" w:cs="宋体" w:hint="eastAsia"/>
        </w:rPr>
        <w:t xml:space="preserve">    b[i][0]=a[i][M-1];</w:t>
      </w:r>
    </w:p>
    <w:p w:rsidR="005423F3" w:rsidRPr="004B4063" w:rsidRDefault="005423F3" w:rsidP="005423F3">
      <w:pPr>
        <w:pStyle w:val="af1"/>
        <w:ind w:firstLineChars="202" w:firstLine="424"/>
        <w:rPr>
          <w:rFonts w:hAnsi="宋体" w:cs="宋体"/>
        </w:rPr>
      </w:pPr>
      <w:r w:rsidRPr="004B4063">
        <w:rPr>
          <w:rFonts w:hAnsi="宋体" w:cs="宋体" w:hint="eastAsia"/>
        </w:rPr>
        <w:t xml:space="preserve">  for(i=0;i&lt;M-1;i++)</w:t>
      </w:r>
    </w:p>
    <w:p w:rsidR="005423F3" w:rsidRPr="004B4063" w:rsidRDefault="005423F3" w:rsidP="005423F3">
      <w:pPr>
        <w:pStyle w:val="af1"/>
        <w:ind w:firstLineChars="202" w:firstLine="424"/>
        <w:rPr>
          <w:rFonts w:hAnsi="宋体" w:cs="宋体"/>
        </w:rPr>
      </w:pPr>
      <w:r w:rsidRPr="004B4063">
        <w:rPr>
          <w:rFonts w:hAnsi="宋体" w:cs="宋体" w:hint="eastAsia"/>
        </w:rPr>
        <w:t xml:space="preserve">    for(j=0;j&lt;N;j++)</w:t>
      </w:r>
    </w:p>
    <w:p w:rsidR="005423F3" w:rsidRPr="004B4063" w:rsidRDefault="005423F3" w:rsidP="005423F3">
      <w:pPr>
        <w:pStyle w:val="af1"/>
        <w:ind w:firstLineChars="202" w:firstLine="424"/>
        <w:rPr>
          <w:rFonts w:hAnsi="宋体" w:cs="宋体"/>
        </w:rPr>
      </w:pPr>
      <w:r w:rsidRPr="004B4063">
        <w:rPr>
          <w:rFonts w:hAnsi="宋体" w:cs="宋体" w:hint="eastAsia"/>
        </w:rPr>
        <w:t xml:space="preserve">      b[j][i+1]=a[j][i];</w:t>
      </w:r>
    </w:p>
    <w:p w:rsidR="005423F3" w:rsidRPr="004B4063" w:rsidRDefault="005423F3" w:rsidP="005423F3">
      <w:pPr>
        <w:pStyle w:val="af1"/>
        <w:ind w:firstLineChars="202" w:firstLine="424"/>
        <w:rPr>
          <w:rFonts w:hAnsi="宋体" w:cs="宋体"/>
        </w:rPr>
      </w:pPr>
      <w:r w:rsidRPr="004B4063">
        <w:rPr>
          <w:rFonts w:hAnsi="宋体" w:cs="宋体" w:hint="eastAsia"/>
        </w:rPr>
        <w:t xml:space="preserve">  for(i=0;i&lt;N;i++)</w:t>
      </w:r>
    </w:p>
    <w:p w:rsidR="005423F3" w:rsidRPr="004B4063" w:rsidRDefault="005423F3" w:rsidP="005423F3">
      <w:pPr>
        <w:pStyle w:val="af1"/>
        <w:ind w:firstLineChars="202" w:firstLine="424"/>
        <w:rPr>
          <w:rFonts w:hAnsi="宋体" w:cs="宋体"/>
        </w:rPr>
      </w:pPr>
      <w:r w:rsidRPr="004B4063">
        <w:rPr>
          <w:rFonts w:hAnsi="宋体" w:cs="宋体" w:hint="eastAsia"/>
        </w:rPr>
        <w:t xml:space="preserve">  { for(j=0;j&lt;M;j++)</w:t>
      </w:r>
    </w:p>
    <w:p w:rsidR="005423F3" w:rsidRPr="004B4063" w:rsidRDefault="005423F3" w:rsidP="005423F3">
      <w:pPr>
        <w:pStyle w:val="af1"/>
        <w:ind w:firstLineChars="202" w:firstLine="424"/>
        <w:rPr>
          <w:rFonts w:hAnsi="宋体" w:cs="宋体"/>
        </w:rPr>
      </w:pPr>
      <w:r w:rsidRPr="004B4063">
        <w:rPr>
          <w:rFonts w:hAnsi="宋体" w:cs="宋体" w:hint="eastAsia"/>
        </w:rPr>
        <w:t xml:space="preserve">      printf("%d  ",b[i][j]);</w:t>
      </w:r>
    </w:p>
    <w:p w:rsidR="005423F3" w:rsidRPr="004B4063" w:rsidRDefault="005423F3" w:rsidP="005423F3">
      <w:pPr>
        <w:pStyle w:val="af1"/>
        <w:ind w:firstLineChars="202" w:firstLine="424"/>
        <w:rPr>
          <w:rFonts w:hAnsi="宋体" w:cs="宋体"/>
        </w:rPr>
      </w:pPr>
      <w:r w:rsidRPr="004B4063">
        <w:rPr>
          <w:rFonts w:hAnsi="宋体" w:cs="宋体" w:hint="eastAsia"/>
        </w:rPr>
        <w:t xml:space="preserve">    printf("\n");</w:t>
      </w:r>
    </w:p>
    <w:p w:rsidR="005423F3" w:rsidRPr="004B4063" w:rsidRDefault="005423F3" w:rsidP="005423F3">
      <w:pPr>
        <w:pStyle w:val="af1"/>
        <w:ind w:firstLineChars="202" w:firstLine="424"/>
        <w:rPr>
          <w:rFonts w:hAnsi="宋体" w:cs="宋体"/>
        </w:rPr>
      </w:pPr>
      <w:r w:rsidRPr="004B4063">
        <w:rPr>
          <w:rFonts w:hAnsi="宋体" w:cs="宋体" w:hint="eastAsia"/>
        </w:rPr>
        <w:t xml:space="preserve">  }</w:t>
      </w:r>
    </w:p>
    <w:p w:rsidR="005423F3" w:rsidRPr="007960CE" w:rsidRDefault="005423F3" w:rsidP="005423F3">
      <w:pPr>
        <w:pStyle w:val="af1"/>
        <w:ind w:firstLineChars="202" w:firstLine="424"/>
        <w:rPr>
          <w:rFonts w:hAnsi="宋体" w:cs="宋体"/>
        </w:rPr>
      </w:pPr>
      <w:r w:rsidRPr="004B4063">
        <w:rPr>
          <w:rFonts w:hAnsi="宋体" w:cs="宋体" w:hint="eastAsia"/>
        </w:rPr>
        <w:t>}</w:t>
      </w:r>
    </w:p>
    <w:p w:rsidR="005423F3" w:rsidRPr="00D27F19" w:rsidRDefault="005423F3" w:rsidP="005423F3">
      <w:pPr>
        <w:ind w:firstLineChars="0" w:firstLine="405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</w:t>
      </w:r>
      <w:r w:rsidRPr="00D27F19">
        <w:rPr>
          <w:rFonts w:asciiTheme="minorEastAsia" w:hAnsiTheme="minorEastAsia" w:hint="eastAsia"/>
        </w:rPr>
        <w:t>输入一行字符，统计单词个数。</w:t>
      </w:r>
    </w:p>
    <w:p w:rsidR="005423F3" w:rsidRDefault="005423F3" w:rsidP="005423F3">
      <w:pPr>
        <w:pStyle w:val="af1"/>
        <w:ind w:firstLineChars="202" w:firstLine="424"/>
        <w:rPr>
          <w:rFonts w:hAnsi="宋体" w:cs="宋体"/>
        </w:rPr>
      </w:pPr>
      <w:r w:rsidRPr="00E1336B">
        <w:rPr>
          <w:rFonts w:hAnsi="宋体" w:cs="宋体"/>
        </w:rPr>
        <w:t>#include&lt;stdio.h&gt;</w:t>
      </w:r>
    </w:p>
    <w:p w:rsidR="005423F3" w:rsidRPr="00D27F19" w:rsidRDefault="005423F3" w:rsidP="005423F3">
      <w:pPr>
        <w:ind w:firstLineChars="0" w:firstLine="405"/>
        <w:rPr>
          <w:rFonts w:asciiTheme="minorEastAsia" w:hAnsiTheme="minorEastAsia"/>
        </w:rPr>
      </w:pPr>
      <w:r w:rsidRPr="00D27F19">
        <w:rPr>
          <w:rFonts w:asciiTheme="minorEastAsia" w:hAnsiTheme="minorEastAsia"/>
        </w:rPr>
        <w:lastRenderedPageBreak/>
        <w:t>main(){</w:t>
      </w:r>
    </w:p>
    <w:p w:rsidR="005423F3" w:rsidRPr="00D27F19" w:rsidRDefault="005423F3" w:rsidP="005423F3">
      <w:pPr>
        <w:ind w:firstLineChars="0" w:firstLine="405"/>
        <w:rPr>
          <w:rFonts w:asciiTheme="minorEastAsia" w:hAnsiTheme="minorEastAsia"/>
        </w:rPr>
      </w:pPr>
      <w:r w:rsidRPr="00D27F19">
        <w:rPr>
          <w:rFonts w:asciiTheme="minorEastAsia" w:hAnsiTheme="minorEastAsia"/>
        </w:rPr>
        <w:t>char string[81] ,c;</w:t>
      </w:r>
    </w:p>
    <w:p w:rsidR="005423F3" w:rsidRPr="00D27F19" w:rsidRDefault="005423F3" w:rsidP="005423F3">
      <w:pPr>
        <w:ind w:firstLineChars="0" w:firstLine="405"/>
        <w:rPr>
          <w:rFonts w:asciiTheme="minorEastAsia" w:hAnsiTheme="minorEastAsia"/>
        </w:rPr>
      </w:pPr>
      <w:r w:rsidRPr="00D27F19">
        <w:rPr>
          <w:rFonts w:asciiTheme="minorEastAsia" w:hAnsiTheme="minorEastAsia"/>
        </w:rPr>
        <w:t>int i,num=0,word=0;</w:t>
      </w:r>
    </w:p>
    <w:p w:rsidR="005423F3" w:rsidRPr="00D27F19" w:rsidRDefault="005423F3" w:rsidP="005423F3">
      <w:pPr>
        <w:ind w:firstLineChars="0" w:firstLine="405"/>
        <w:rPr>
          <w:rFonts w:asciiTheme="minorEastAsia" w:hAnsiTheme="minorEastAsia"/>
        </w:rPr>
      </w:pPr>
      <w:r w:rsidRPr="00D27F19">
        <w:rPr>
          <w:rFonts w:asciiTheme="minorEastAsia" w:hAnsiTheme="minorEastAsia"/>
        </w:rPr>
        <w:t>gets(string);</w:t>
      </w:r>
    </w:p>
    <w:p w:rsidR="005423F3" w:rsidRPr="00D27F19" w:rsidRDefault="005423F3" w:rsidP="005423F3">
      <w:pPr>
        <w:ind w:firstLineChars="0" w:firstLine="405"/>
        <w:rPr>
          <w:rFonts w:asciiTheme="minorEastAsia" w:hAnsiTheme="minorEastAsia"/>
        </w:rPr>
      </w:pPr>
      <w:r w:rsidRPr="00D27F19">
        <w:rPr>
          <w:rFonts w:asciiTheme="minorEastAsia" w:hAnsiTheme="minorEastAsia"/>
        </w:rPr>
        <w:t>for(i=0;(c=string[i])!='\0';i++)</w:t>
      </w:r>
    </w:p>
    <w:p w:rsidR="005423F3" w:rsidRPr="00D27F19" w:rsidRDefault="005423F3" w:rsidP="005423F3">
      <w:pPr>
        <w:ind w:firstLineChars="0" w:firstLine="405"/>
        <w:rPr>
          <w:rFonts w:asciiTheme="minorEastAsia" w:hAnsiTheme="minorEastAsia"/>
        </w:rPr>
      </w:pPr>
      <w:r w:rsidRPr="00D27F19">
        <w:rPr>
          <w:rFonts w:asciiTheme="minorEastAsia" w:hAnsiTheme="minorEastAsia"/>
        </w:rPr>
        <w:t>if(c==' ') word=0;</w:t>
      </w:r>
    </w:p>
    <w:p w:rsidR="005423F3" w:rsidRPr="00D27F19" w:rsidRDefault="005423F3" w:rsidP="005423F3">
      <w:pPr>
        <w:ind w:firstLineChars="0" w:firstLine="405"/>
        <w:rPr>
          <w:rFonts w:asciiTheme="minorEastAsia" w:hAnsiTheme="minorEastAsia"/>
        </w:rPr>
      </w:pPr>
      <w:r w:rsidRPr="00D27F19">
        <w:rPr>
          <w:rFonts w:asciiTheme="minorEastAsia" w:hAnsiTheme="minorEastAsia"/>
        </w:rPr>
        <w:t>else if(word==0)</w:t>
      </w:r>
    </w:p>
    <w:p w:rsidR="005423F3" w:rsidRPr="00D27F19" w:rsidRDefault="005423F3" w:rsidP="005423F3">
      <w:pPr>
        <w:ind w:firstLineChars="0" w:firstLine="405"/>
        <w:rPr>
          <w:rFonts w:asciiTheme="minorEastAsia" w:hAnsiTheme="minorEastAsia"/>
        </w:rPr>
      </w:pPr>
      <w:r w:rsidRPr="00D27F19">
        <w:rPr>
          <w:rFonts w:asciiTheme="minorEastAsia" w:hAnsiTheme="minorEastAsia"/>
        </w:rPr>
        <w:t xml:space="preserve">  {num++;</w:t>
      </w:r>
    </w:p>
    <w:p w:rsidR="005423F3" w:rsidRPr="00D27F19" w:rsidRDefault="005423F3" w:rsidP="005423F3">
      <w:pPr>
        <w:ind w:firstLineChars="0" w:firstLine="405"/>
        <w:rPr>
          <w:rFonts w:asciiTheme="minorEastAsia" w:hAnsiTheme="minorEastAsia"/>
        </w:rPr>
      </w:pPr>
      <w:r w:rsidRPr="00D27F19">
        <w:rPr>
          <w:rFonts w:asciiTheme="minorEastAsia" w:hAnsiTheme="minorEastAsia"/>
        </w:rPr>
        <w:t xml:space="preserve">  word=1;}</w:t>
      </w:r>
    </w:p>
    <w:p w:rsidR="005423F3" w:rsidRPr="00D27F19" w:rsidRDefault="005423F3" w:rsidP="005423F3">
      <w:pPr>
        <w:ind w:firstLineChars="0" w:firstLine="405"/>
        <w:rPr>
          <w:rFonts w:asciiTheme="minorEastAsia" w:hAnsiTheme="minorEastAsia"/>
        </w:rPr>
      </w:pPr>
      <w:r w:rsidRPr="00D27F19">
        <w:rPr>
          <w:rFonts w:asciiTheme="minorEastAsia" w:hAnsiTheme="minorEastAsia"/>
        </w:rPr>
        <w:t>printf("There are %d words in this line.\n",num);</w:t>
      </w:r>
    </w:p>
    <w:p w:rsidR="005423F3" w:rsidRPr="00650D9B" w:rsidRDefault="005423F3" w:rsidP="005423F3">
      <w:pPr>
        <w:ind w:firstLineChars="0" w:firstLine="405"/>
        <w:rPr>
          <w:rFonts w:asciiTheme="minorEastAsia" w:hAnsiTheme="minorEastAsia"/>
        </w:rPr>
      </w:pPr>
      <w:r w:rsidRPr="00D27F19">
        <w:rPr>
          <w:rFonts w:asciiTheme="minorEastAsia" w:hAnsiTheme="minorEastAsia"/>
        </w:rPr>
        <w:t>}</w:t>
      </w:r>
    </w:p>
    <w:p w:rsidR="005423F3" w:rsidRPr="006017E5" w:rsidRDefault="005423F3" w:rsidP="005423F3">
      <w:pPr>
        <w:ind w:firstLineChars="0" w:firstLine="0"/>
        <w:rPr>
          <w:rFonts w:asciiTheme="minorEastAsia" w:hAnsiTheme="minorEastAsia"/>
        </w:rPr>
      </w:pPr>
    </w:p>
    <w:p w:rsidR="0068128E" w:rsidRDefault="0068128E" w:rsidP="0068128E">
      <w:pPr>
        <w:ind w:firstLine="420"/>
      </w:pPr>
      <w:r w:rsidRPr="00A43549">
        <w:t>5.</w:t>
      </w:r>
      <w:r w:rsidRPr="00A43549">
        <w:t>将一个</w:t>
      </w:r>
      <w:r w:rsidRPr="00A43549">
        <w:t>5×5</w:t>
      </w:r>
      <w:r w:rsidRPr="00A43549">
        <w:t>的二维数组</w:t>
      </w:r>
      <w:r w:rsidRPr="00A43549">
        <w:t>a</w:t>
      </w:r>
      <w:r w:rsidRPr="00A43549">
        <w:t>赋</w:t>
      </w:r>
      <w:r w:rsidRPr="00A43549">
        <w:t>1</w:t>
      </w:r>
      <w:r w:rsidRPr="00A43549">
        <w:t>到</w:t>
      </w:r>
      <w:r w:rsidRPr="00A43549">
        <w:t>25</w:t>
      </w:r>
      <w:r w:rsidRPr="00A43549">
        <w:t>的自然数，然后输出该数组的左下半三角。</w:t>
      </w:r>
    </w:p>
    <w:p w:rsidR="0068128E" w:rsidRDefault="0068128E" w:rsidP="0068128E">
      <w:pPr>
        <w:spacing w:line="288" w:lineRule="auto"/>
        <w:ind w:firstLine="420"/>
        <w:rPr>
          <w:rFonts w:asciiTheme="minorEastAsia" w:hAnsiTheme="minorEastAsia"/>
        </w:rPr>
      </w:pPr>
      <w:r w:rsidRPr="006971E6">
        <w:rPr>
          <w:rFonts w:ascii="宋体" w:eastAsia="宋体" w:hAnsi="宋体" w:hint="eastAsia"/>
        </w:rPr>
        <w:t>#include&lt;stdio.h&gt;</w:t>
      </w:r>
    </w:p>
    <w:p w:rsidR="0068128E" w:rsidRPr="001D35D0" w:rsidRDefault="0068128E" w:rsidP="0068128E">
      <w:pPr>
        <w:spacing w:line="288" w:lineRule="auto"/>
        <w:ind w:firstLine="420"/>
        <w:rPr>
          <w:rFonts w:ascii="宋体" w:eastAsia="宋体" w:hAnsi="宋体"/>
        </w:rPr>
      </w:pPr>
      <w:r w:rsidRPr="001D35D0">
        <w:rPr>
          <w:rFonts w:ascii="宋体" w:eastAsia="宋体" w:hAnsi="宋体"/>
        </w:rPr>
        <w:t>main()</w:t>
      </w:r>
    </w:p>
    <w:p w:rsidR="0068128E" w:rsidRPr="001D35D0" w:rsidRDefault="0068128E" w:rsidP="0068128E">
      <w:pPr>
        <w:spacing w:line="288" w:lineRule="auto"/>
        <w:ind w:firstLine="420"/>
        <w:rPr>
          <w:rFonts w:ascii="宋体" w:eastAsia="宋体" w:hAnsi="宋体"/>
        </w:rPr>
      </w:pPr>
      <w:r w:rsidRPr="001D35D0">
        <w:rPr>
          <w:rFonts w:ascii="宋体" w:eastAsia="宋体" w:hAnsi="宋体"/>
        </w:rPr>
        <w:t>{ int a[</w:t>
      </w:r>
      <w:r>
        <w:rPr>
          <w:rFonts w:ascii="宋体" w:eastAsia="宋体" w:hAnsi="宋体"/>
        </w:rPr>
        <w:t>5</w:t>
      </w:r>
      <w:r w:rsidRPr="001D35D0">
        <w:rPr>
          <w:rFonts w:ascii="宋体" w:eastAsia="宋体" w:hAnsi="宋体"/>
        </w:rPr>
        <w:t>][</w:t>
      </w:r>
      <w:r>
        <w:rPr>
          <w:rFonts w:ascii="宋体" w:eastAsia="宋体" w:hAnsi="宋体"/>
        </w:rPr>
        <w:t>5</w:t>
      </w:r>
      <w:r w:rsidRPr="001D35D0">
        <w:rPr>
          <w:rFonts w:ascii="宋体" w:eastAsia="宋体" w:hAnsi="宋体"/>
        </w:rPr>
        <w:t>],i,j,</w:t>
      </w:r>
      <w:r>
        <w:rPr>
          <w:rFonts w:ascii="宋体" w:eastAsia="宋体" w:hAnsi="宋体"/>
        </w:rPr>
        <w:t>n=1</w:t>
      </w:r>
      <w:r w:rsidRPr="001D35D0">
        <w:rPr>
          <w:rFonts w:ascii="宋体" w:eastAsia="宋体" w:hAnsi="宋体"/>
        </w:rPr>
        <w:t>;</w:t>
      </w:r>
    </w:p>
    <w:p w:rsidR="0068128E" w:rsidRPr="001D35D0" w:rsidRDefault="0068128E" w:rsidP="0068128E">
      <w:pPr>
        <w:spacing w:line="288" w:lineRule="auto"/>
        <w:ind w:leftChars="100" w:left="210" w:firstLine="420"/>
        <w:rPr>
          <w:rFonts w:ascii="宋体" w:eastAsia="宋体" w:hAnsi="宋体"/>
        </w:rPr>
      </w:pPr>
      <w:r w:rsidRPr="001D35D0">
        <w:rPr>
          <w:rFonts w:ascii="宋体" w:eastAsia="宋体" w:hAnsi="宋体"/>
        </w:rPr>
        <w:t>for(i=</w:t>
      </w:r>
      <w:r>
        <w:rPr>
          <w:rFonts w:ascii="宋体" w:eastAsia="宋体" w:hAnsi="宋体"/>
        </w:rPr>
        <w:t>0</w:t>
      </w:r>
      <w:r w:rsidRPr="001D35D0">
        <w:rPr>
          <w:rFonts w:ascii="宋体" w:eastAsia="宋体" w:hAnsi="宋体"/>
        </w:rPr>
        <w:t>;i&lt;</w:t>
      </w:r>
      <w:r>
        <w:rPr>
          <w:rFonts w:ascii="宋体" w:eastAsia="宋体" w:hAnsi="宋体"/>
        </w:rPr>
        <w:t>5</w:t>
      </w:r>
      <w:r w:rsidRPr="001D35D0">
        <w:rPr>
          <w:rFonts w:ascii="宋体" w:eastAsia="宋体" w:hAnsi="宋体"/>
        </w:rPr>
        <w:t xml:space="preserve">;i++) </w:t>
      </w:r>
    </w:p>
    <w:p w:rsidR="0068128E" w:rsidRPr="001D35D0" w:rsidRDefault="0068128E" w:rsidP="0068128E">
      <w:pPr>
        <w:spacing w:line="288" w:lineRule="auto"/>
        <w:ind w:leftChars="100" w:left="210" w:firstLine="420"/>
        <w:rPr>
          <w:rFonts w:ascii="宋体" w:eastAsia="宋体" w:hAnsi="宋体"/>
        </w:rPr>
      </w:pPr>
      <w:r w:rsidRPr="001D35D0">
        <w:rPr>
          <w:rFonts w:ascii="宋体" w:eastAsia="宋体" w:hAnsi="宋体"/>
        </w:rPr>
        <w:t xml:space="preserve">  for(j=0;j&lt;</w:t>
      </w:r>
      <w:r>
        <w:rPr>
          <w:rFonts w:ascii="宋体" w:eastAsia="宋体" w:hAnsi="宋体"/>
        </w:rPr>
        <w:t>5</w:t>
      </w:r>
      <w:r w:rsidRPr="001D35D0">
        <w:rPr>
          <w:rFonts w:ascii="宋体" w:eastAsia="宋体" w:hAnsi="宋体"/>
        </w:rPr>
        <w:t>;j++)</w:t>
      </w:r>
    </w:p>
    <w:p w:rsidR="0068128E" w:rsidRPr="001D35D0" w:rsidRDefault="0068128E" w:rsidP="0068128E">
      <w:pPr>
        <w:spacing w:line="288" w:lineRule="auto"/>
        <w:ind w:leftChars="300" w:left="630" w:firstLine="420"/>
        <w:rPr>
          <w:rFonts w:ascii="宋体" w:eastAsia="宋体" w:hAnsi="宋体"/>
        </w:rPr>
      </w:pPr>
      <w:r w:rsidRPr="001D35D0">
        <w:rPr>
          <w:rFonts w:ascii="宋体" w:eastAsia="宋体" w:hAnsi="宋体"/>
        </w:rPr>
        <w:t xml:space="preserve">  a[i][j]</w:t>
      </w:r>
      <w:r>
        <w:rPr>
          <w:rFonts w:ascii="宋体" w:eastAsia="宋体" w:hAnsi="宋体"/>
        </w:rPr>
        <w:t>=n++</w:t>
      </w:r>
      <w:r w:rsidRPr="001D35D0">
        <w:rPr>
          <w:rFonts w:ascii="宋体" w:eastAsia="宋体" w:hAnsi="宋体"/>
        </w:rPr>
        <w:t>;</w:t>
      </w:r>
    </w:p>
    <w:p w:rsidR="0068128E" w:rsidRPr="001D35D0" w:rsidRDefault="0068128E" w:rsidP="0068128E">
      <w:pPr>
        <w:spacing w:line="288" w:lineRule="auto"/>
        <w:ind w:leftChars="100" w:left="210" w:firstLine="420"/>
        <w:rPr>
          <w:rFonts w:ascii="宋体" w:eastAsia="宋体" w:hAnsi="宋体"/>
        </w:rPr>
      </w:pPr>
      <w:r w:rsidRPr="001D35D0">
        <w:rPr>
          <w:rFonts w:ascii="宋体" w:eastAsia="宋体" w:hAnsi="宋体"/>
        </w:rPr>
        <w:t>for(i=</w:t>
      </w:r>
      <w:r>
        <w:rPr>
          <w:rFonts w:ascii="宋体" w:eastAsia="宋体" w:hAnsi="宋体"/>
        </w:rPr>
        <w:t>0</w:t>
      </w:r>
      <w:r w:rsidRPr="001D35D0">
        <w:rPr>
          <w:rFonts w:ascii="宋体" w:eastAsia="宋体" w:hAnsi="宋体"/>
        </w:rPr>
        <w:t>;i&lt;</w:t>
      </w:r>
      <w:r>
        <w:rPr>
          <w:rFonts w:ascii="宋体" w:eastAsia="宋体" w:hAnsi="宋体"/>
        </w:rPr>
        <w:t>5</w:t>
      </w:r>
      <w:r w:rsidRPr="001D35D0">
        <w:rPr>
          <w:rFonts w:ascii="宋体" w:eastAsia="宋体" w:hAnsi="宋体"/>
        </w:rPr>
        <w:t xml:space="preserve">;i++) </w:t>
      </w:r>
    </w:p>
    <w:p w:rsidR="0068128E" w:rsidRPr="001D35D0" w:rsidRDefault="0068128E" w:rsidP="0068128E">
      <w:pPr>
        <w:spacing w:line="288" w:lineRule="auto"/>
        <w:ind w:leftChars="100" w:left="210" w:firstLine="420"/>
        <w:rPr>
          <w:rFonts w:ascii="宋体" w:eastAsia="宋体" w:hAnsi="宋体"/>
        </w:rPr>
      </w:pPr>
      <w:r>
        <w:rPr>
          <w:rFonts w:ascii="宋体" w:eastAsia="宋体" w:hAnsi="宋体"/>
        </w:rPr>
        <w:t>{</w:t>
      </w:r>
      <w:r w:rsidRPr="001D35D0">
        <w:rPr>
          <w:rFonts w:ascii="宋体" w:eastAsia="宋体" w:hAnsi="宋体"/>
        </w:rPr>
        <w:t>for(j=0;j&lt;</w:t>
      </w:r>
      <w:r>
        <w:rPr>
          <w:rFonts w:ascii="宋体" w:eastAsia="宋体" w:hAnsi="宋体"/>
        </w:rPr>
        <w:t>=i</w:t>
      </w:r>
      <w:r w:rsidRPr="001D35D0">
        <w:rPr>
          <w:rFonts w:ascii="宋体" w:eastAsia="宋体" w:hAnsi="宋体"/>
        </w:rPr>
        <w:t>;j++)</w:t>
      </w:r>
    </w:p>
    <w:p w:rsidR="0068128E" w:rsidRPr="001D35D0" w:rsidRDefault="0068128E" w:rsidP="0068128E">
      <w:pPr>
        <w:spacing w:line="288" w:lineRule="auto"/>
        <w:ind w:leftChars="300" w:left="630" w:firstLine="420"/>
        <w:rPr>
          <w:rFonts w:ascii="宋体" w:eastAsia="宋体" w:hAnsi="宋体"/>
        </w:rPr>
      </w:pPr>
      <w:r w:rsidRPr="001D35D0">
        <w:rPr>
          <w:rFonts w:ascii="宋体" w:eastAsia="宋体" w:hAnsi="宋体"/>
        </w:rPr>
        <w:t xml:space="preserve"> printf("%</w:t>
      </w:r>
      <w:r>
        <w:rPr>
          <w:rFonts w:ascii="宋体" w:eastAsia="宋体" w:hAnsi="宋体"/>
        </w:rPr>
        <w:t>4</w:t>
      </w:r>
      <w:r w:rsidRPr="001D35D0">
        <w:rPr>
          <w:rFonts w:ascii="宋体" w:eastAsia="宋体" w:hAnsi="宋体"/>
        </w:rPr>
        <w:t>d",a[i][j]);</w:t>
      </w:r>
    </w:p>
    <w:p w:rsidR="0068128E" w:rsidRDefault="0068128E" w:rsidP="0068128E">
      <w:pPr>
        <w:spacing w:line="288" w:lineRule="auto"/>
        <w:ind w:firstLineChars="350" w:firstLine="735"/>
        <w:rPr>
          <w:rFonts w:ascii="宋体" w:eastAsia="宋体" w:hAnsi="宋体"/>
        </w:rPr>
      </w:pPr>
      <w:r w:rsidRPr="001D35D0">
        <w:rPr>
          <w:rFonts w:ascii="宋体" w:eastAsia="宋体" w:hAnsi="宋体"/>
        </w:rPr>
        <w:t>printf("\n"</w:t>
      </w:r>
      <w:r>
        <w:rPr>
          <w:rFonts w:ascii="宋体" w:eastAsia="宋体" w:hAnsi="宋体"/>
        </w:rPr>
        <w:t>);</w:t>
      </w:r>
    </w:p>
    <w:p w:rsidR="0068128E" w:rsidRDefault="0068128E" w:rsidP="0068128E">
      <w:pPr>
        <w:spacing w:line="288" w:lineRule="auto"/>
        <w:ind w:firstLineChars="250" w:firstLine="525"/>
        <w:rPr>
          <w:rFonts w:ascii="宋体" w:eastAsia="宋体" w:hAnsi="宋体"/>
        </w:rPr>
      </w:pPr>
      <w:r w:rsidRPr="001D35D0">
        <w:rPr>
          <w:rFonts w:ascii="宋体" w:eastAsia="宋体" w:hAnsi="宋体"/>
        </w:rPr>
        <w:t>}</w:t>
      </w:r>
    </w:p>
    <w:p w:rsidR="0068128E" w:rsidRPr="001D35D0" w:rsidRDefault="0068128E" w:rsidP="0068128E">
      <w:pPr>
        <w:spacing w:line="288" w:lineRule="auto"/>
        <w:ind w:firstLineChars="50" w:firstLine="105"/>
        <w:rPr>
          <w:rFonts w:ascii="宋体" w:eastAsia="宋体" w:hAnsi="宋体"/>
        </w:rPr>
      </w:pPr>
      <w:r>
        <w:rPr>
          <w:rFonts w:ascii="宋体" w:eastAsia="宋体" w:hAnsi="宋体"/>
        </w:rPr>
        <w:t>}</w:t>
      </w:r>
    </w:p>
    <w:p w:rsidR="0068128E" w:rsidRDefault="0068128E" w:rsidP="0068128E">
      <w:pPr>
        <w:ind w:firstLine="420"/>
      </w:pPr>
      <w:r w:rsidRPr="00A43549">
        <w:t>6.</w:t>
      </w:r>
      <w:r w:rsidRPr="00A43549">
        <w:t>将两个字符串连接起来不用</w:t>
      </w:r>
      <w:r w:rsidRPr="00A43549">
        <w:t>strcat</w:t>
      </w:r>
      <w:r w:rsidRPr="00A43549">
        <w:t>函数。</w:t>
      </w:r>
    </w:p>
    <w:p w:rsidR="0068128E" w:rsidRDefault="0068128E" w:rsidP="0068128E">
      <w:pPr>
        <w:spacing w:line="288" w:lineRule="auto"/>
        <w:ind w:firstLine="420"/>
        <w:rPr>
          <w:rFonts w:asciiTheme="minorEastAsia" w:hAnsiTheme="minorEastAsia"/>
        </w:rPr>
      </w:pPr>
      <w:r w:rsidRPr="006971E6">
        <w:rPr>
          <w:rFonts w:ascii="宋体" w:eastAsia="宋体" w:hAnsi="宋体" w:hint="eastAsia"/>
        </w:rPr>
        <w:t>#include&lt;stdio.h&gt;</w:t>
      </w:r>
    </w:p>
    <w:p w:rsidR="0068128E" w:rsidRPr="006971E6" w:rsidRDefault="0068128E" w:rsidP="0068128E">
      <w:pPr>
        <w:ind w:firstLineChars="150" w:firstLine="315"/>
        <w:rPr>
          <w:rFonts w:ascii="宋体" w:eastAsia="宋体" w:hAnsi="宋体"/>
        </w:rPr>
      </w:pPr>
      <w:r w:rsidRPr="006971E6">
        <w:rPr>
          <w:rFonts w:ascii="宋体" w:eastAsia="宋体" w:hAnsi="宋体"/>
        </w:rPr>
        <w:t>#include</w:t>
      </w:r>
      <w:r>
        <w:rPr>
          <w:rFonts w:ascii="宋体" w:eastAsia="宋体" w:hAnsi="宋体"/>
        </w:rPr>
        <w:t>&lt;</w:t>
      </w:r>
      <w:r w:rsidRPr="006971E6">
        <w:rPr>
          <w:rFonts w:ascii="宋体" w:eastAsia="宋体" w:hAnsi="宋体"/>
        </w:rPr>
        <w:t>string.h</w:t>
      </w:r>
      <w:r>
        <w:rPr>
          <w:rFonts w:ascii="宋体" w:eastAsia="宋体" w:hAnsi="宋体"/>
        </w:rPr>
        <w:t>&gt;</w:t>
      </w:r>
    </w:p>
    <w:p w:rsidR="0068128E" w:rsidRPr="006971E6" w:rsidRDefault="0068128E" w:rsidP="0068128E">
      <w:pPr>
        <w:ind w:firstLineChars="150" w:firstLine="315"/>
        <w:rPr>
          <w:rFonts w:ascii="宋体" w:eastAsia="宋体" w:hAnsi="宋体"/>
        </w:rPr>
      </w:pPr>
      <w:r w:rsidRPr="006971E6">
        <w:rPr>
          <w:rFonts w:ascii="宋体" w:eastAsia="宋体" w:hAnsi="宋体"/>
        </w:rPr>
        <w:t>main ()</w:t>
      </w:r>
    </w:p>
    <w:p w:rsidR="0068128E" w:rsidRPr="006971E6" w:rsidRDefault="0068128E" w:rsidP="0068128E">
      <w:pPr>
        <w:ind w:firstLine="420"/>
        <w:rPr>
          <w:rFonts w:ascii="宋体" w:eastAsia="宋体" w:hAnsi="宋体"/>
        </w:rPr>
      </w:pPr>
      <w:r w:rsidRPr="006971E6">
        <w:rPr>
          <w:rFonts w:ascii="宋体" w:eastAsia="宋体" w:hAnsi="宋体"/>
        </w:rPr>
        <w:t>{   char s1[100]={0}, s2[100]={0};</w:t>
      </w:r>
    </w:p>
    <w:p w:rsidR="0068128E" w:rsidRPr="006971E6" w:rsidRDefault="0068128E" w:rsidP="0068128E">
      <w:pPr>
        <w:ind w:firstLine="420"/>
        <w:rPr>
          <w:rFonts w:ascii="宋体" w:eastAsia="宋体" w:hAnsi="宋体"/>
        </w:rPr>
      </w:pPr>
      <w:r w:rsidRPr="006971E6">
        <w:rPr>
          <w:rFonts w:ascii="宋体" w:eastAsia="宋体" w:hAnsi="宋体"/>
        </w:rPr>
        <w:t xml:space="preserve">    int i=0, j=0;</w:t>
      </w:r>
    </w:p>
    <w:p w:rsidR="0068128E" w:rsidRPr="006971E6" w:rsidRDefault="0068128E" w:rsidP="0068128E">
      <w:pPr>
        <w:ind w:firstLine="420"/>
        <w:rPr>
          <w:rFonts w:ascii="宋体" w:eastAsia="宋体" w:hAnsi="宋体"/>
        </w:rPr>
      </w:pPr>
      <w:r w:rsidRPr="006971E6">
        <w:rPr>
          <w:rFonts w:ascii="宋体" w:eastAsia="宋体" w:hAnsi="宋体"/>
        </w:rPr>
        <w:t xml:space="preserve">    printf ("请输入第一个字符串：");</w:t>
      </w:r>
    </w:p>
    <w:p w:rsidR="0068128E" w:rsidRPr="006971E6" w:rsidRDefault="0068128E" w:rsidP="0068128E">
      <w:pPr>
        <w:ind w:firstLine="420"/>
        <w:rPr>
          <w:rFonts w:ascii="宋体" w:eastAsia="宋体" w:hAnsi="宋体"/>
        </w:rPr>
      </w:pPr>
      <w:r w:rsidRPr="006971E6">
        <w:rPr>
          <w:rFonts w:ascii="宋体" w:eastAsia="宋体" w:hAnsi="宋体"/>
        </w:rPr>
        <w:t xml:space="preserve">    gets(s1);</w:t>
      </w:r>
    </w:p>
    <w:p w:rsidR="0068128E" w:rsidRPr="006971E6" w:rsidRDefault="0068128E" w:rsidP="0068128E">
      <w:pPr>
        <w:ind w:firstLine="420"/>
        <w:rPr>
          <w:rFonts w:ascii="宋体" w:eastAsia="宋体" w:hAnsi="宋体"/>
        </w:rPr>
      </w:pPr>
      <w:r w:rsidRPr="006971E6">
        <w:rPr>
          <w:rFonts w:ascii="宋体" w:eastAsia="宋体" w:hAnsi="宋体"/>
        </w:rPr>
        <w:t xml:space="preserve">    printf ("请输入第二个字符串：");</w:t>
      </w:r>
    </w:p>
    <w:p w:rsidR="0068128E" w:rsidRPr="006971E6" w:rsidRDefault="0068128E" w:rsidP="0068128E">
      <w:pPr>
        <w:ind w:firstLine="420"/>
        <w:rPr>
          <w:rFonts w:ascii="宋体" w:eastAsia="宋体" w:hAnsi="宋体"/>
        </w:rPr>
      </w:pPr>
      <w:r w:rsidRPr="006971E6">
        <w:rPr>
          <w:rFonts w:ascii="宋体" w:eastAsia="宋体" w:hAnsi="宋体"/>
        </w:rPr>
        <w:t xml:space="preserve">    gets(s2);</w:t>
      </w:r>
    </w:p>
    <w:p w:rsidR="0068128E" w:rsidRDefault="0068128E" w:rsidP="0068128E">
      <w:pPr>
        <w:ind w:firstLine="420"/>
        <w:rPr>
          <w:rFonts w:ascii="宋体" w:eastAsia="宋体" w:hAnsi="宋体"/>
        </w:rPr>
      </w:pPr>
      <w:r w:rsidRPr="006971E6">
        <w:rPr>
          <w:rFonts w:ascii="宋体" w:eastAsia="宋体" w:hAnsi="宋体"/>
        </w:rPr>
        <w:t xml:space="preserve">while(s1[i]!= '\0') </w:t>
      </w:r>
    </w:p>
    <w:p w:rsidR="0068128E" w:rsidRPr="006971E6" w:rsidRDefault="0068128E" w:rsidP="0068128E">
      <w:pPr>
        <w:ind w:firstLineChars="350" w:firstLine="735"/>
        <w:rPr>
          <w:rFonts w:ascii="宋体" w:eastAsia="宋体" w:hAnsi="宋体"/>
        </w:rPr>
      </w:pPr>
      <w:r w:rsidRPr="006971E6">
        <w:rPr>
          <w:rFonts w:ascii="宋体" w:eastAsia="宋体" w:hAnsi="宋体"/>
        </w:rPr>
        <w:t xml:space="preserve">i++; </w:t>
      </w:r>
    </w:p>
    <w:p w:rsidR="0068128E" w:rsidRPr="006971E6" w:rsidRDefault="0068128E" w:rsidP="0068128E">
      <w:pPr>
        <w:ind w:firstLine="420"/>
        <w:rPr>
          <w:rFonts w:ascii="宋体" w:eastAsia="宋体" w:hAnsi="宋体"/>
        </w:rPr>
      </w:pPr>
      <w:r w:rsidRPr="006971E6">
        <w:rPr>
          <w:rFonts w:ascii="宋体" w:eastAsia="宋体" w:hAnsi="宋体"/>
        </w:rPr>
        <w:t xml:space="preserve">    while (s2[j] != '\0')</w:t>
      </w:r>
    </w:p>
    <w:p w:rsidR="0068128E" w:rsidRPr="006971E6" w:rsidRDefault="0068128E" w:rsidP="0068128E">
      <w:pPr>
        <w:ind w:firstLine="420"/>
        <w:rPr>
          <w:rFonts w:ascii="宋体" w:eastAsia="宋体" w:hAnsi="宋体"/>
        </w:rPr>
      </w:pPr>
      <w:r w:rsidRPr="006971E6">
        <w:rPr>
          <w:rFonts w:ascii="宋体" w:eastAsia="宋体" w:hAnsi="宋体"/>
        </w:rPr>
        <w:t xml:space="preserve">    {  s1[i++] = s2[j++];  </w:t>
      </w:r>
    </w:p>
    <w:p w:rsidR="0068128E" w:rsidRPr="006971E6" w:rsidRDefault="0068128E" w:rsidP="0068128E">
      <w:pPr>
        <w:ind w:firstLine="420"/>
        <w:rPr>
          <w:rFonts w:ascii="宋体" w:eastAsia="宋体" w:hAnsi="宋体"/>
        </w:rPr>
      </w:pPr>
      <w:r w:rsidRPr="006971E6">
        <w:rPr>
          <w:rFonts w:ascii="宋体" w:eastAsia="宋体" w:hAnsi="宋体"/>
        </w:rPr>
        <w:t xml:space="preserve">     }</w:t>
      </w:r>
    </w:p>
    <w:p w:rsidR="0068128E" w:rsidRPr="006971E6" w:rsidRDefault="0068128E" w:rsidP="0068128E">
      <w:pPr>
        <w:ind w:firstLine="420"/>
        <w:rPr>
          <w:rFonts w:ascii="宋体" w:eastAsia="宋体" w:hAnsi="宋体"/>
        </w:rPr>
      </w:pPr>
      <w:r w:rsidRPr="006971E6">
        <w:rPr>
          <w:rFonts w:ascii="宋体" w:eastAsia="宋体" w:hAnsi="宋体"/>
        </w:rPr>
        <w:t xml:space="preserve">    printf ("连接后的字符串：");</w:t>
      </w:r>
    </w:p>
    <w:p w:rsidR="0068128E" w:rsidRPr="006971E6" w:rsidRDefault="0068128E" w:rsidP="0068128E">
      <w:pPr>
        <w:ind w:firstLine="420"/>
        <w:rPr>
          <w:rFonts w:ascii="宋体" w:eastAsia="宋体" w:hAnsi="宋体"/>
        </w:rPr>
      </w:pPr>
      <w:r w:rsidRPr="006971E6">
        <w:rPr>
          <w:rFonts w:ascii="宋体" w:eastAsia="宋体" w:hAnsi="宋体"/>
        </w:rPr>
        <w:t xml:space="preserve">    puts(s1);</w:t>
      </w:r>
    </w:p>
    <w:p w:rsidR="0068128E" w:rsidRPr="006971E6" w:rsidRDefault="0068128E" w:rsidP="0068128E">
      <w:pPr>
        <w:ind w:firstLine="420"/>
        <w:rPr>
          <w:rFonts w:ascii="宋体" w:eastAsia="宋体" w:hAnsi="宋体"/>
        </w:rPr>
      </w:pPr>
      <w:r w:rsidRPr="006971E6">
        <w:rPr>
          <w:rFonts w:ascii="宋体" w:eastAsia="宋体" w:hAnsi="宋体"/>
        </w:rPr>
        <w:lastRenderedPageBreak/>
        <w:t>}</w:t>
      </w:r>
    </w:p>
    <w:p w:rsidR="0068128E" w:rsidRPr="00A43549" w:rsidRDefault="0068128E" w:rsidP="0068128E">
      <w:pPr>
        <w:ind w:firstLine="420"/>
      </w:pPr>
    </w:p>
    <w:p w:rsidR="005423F3" w:rsidRDefault="0068128E" w:rsidP="005423F3">
      <w:pPr>
        <w:ind w:firstLine="420"/>
      </w:pPr>
      <w:r w:rsidRPr="00A43549">
        <w:t>7.</w:t>
      </w:r>
      <w:r w:rsidRPr="00A43549">
        <w:t>求一个</w:t>
      </w:r>
      <w:r w:rsidRPr="00A43549">
        <w:t>4×4</w:t>
      </w:r>
      <w:r w:rsidRPr="00A43549">
        <w:t>矩阵对角线元素之和。</w:t>
      </w:r>
    </w:p>
    <w:p w:rsidR="0068128E" w:rsidRDefault="0068128E" w:rsidP="0068128E">
      <w:pPr>
        <w:spacing w:line="288" w:lineRule="auto"/>
        <w:ind w:firstLine="420"/>
      </w:pPr>
      <w:r w:rsidRPr="006971E6">
        <w:rPr>
          <w:rFonts w:ascii="宋体" w:eastAsia="宋体" w:hAnsi="宋体" w:hint="eastAsia"/>
        </w:rPr>
        <w:t>#include&lt;stdio.h&gt;</w:t>
      </w:r>
    </w:p>
    <w:p w:rsidR="0068128E" w:rsidRPr="00404280" w:rsidRDefault="0068128E" w:rsidP="0068128E">
      <w:pPr>
        <w:ind w:firstLine="420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main()</w:t>
      </w:r>
    </w:p>
    <w:p w:rsidR="0068128E" w:rsidRPr="00404280" w:rsidRDefault="0068128E" w:rsidP="0068128E">
      <w:pPr>
        <w:ind w:firstLine="420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 xml:space="preserve">{int a[4][4] = {1,2,3,4,5,6,7,8,9,10,11,12,13,14,15,16}; </w:t>
      </w:r>
    </w:p>
    <w:p w:rsidR="0068128E" w:rsidRPr="00404280" w:rsidRDefault="0068128E" w:rsidP="0068128E">
      <w:pPr>
        <w:ind w:firstLineChars="50" w:firstLine="105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int i,j,sum1=0,sum2=0;//定义sum1,sum2,分别存放两条对线元素的和；</w:t>
      </w:r>
    </w:p>
    <w:p w:rsidR="0068128E" w:rsidRPr="00404280" w:rsidRDefault="0068128E" w:rsidP="0068128E">
      <w:pPr>
        <w:ind w:firstLineChars="50" w:firstLine="105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 xml:space="preserve">for(i=0; i&lt;4; i++) </w:t>
      </w:r>
    </w:p>
    <w:p w:rsidR="0068128E" w:rsidRPr="00404280" w:rsidRDefault="0068128E" w:rsidP="0068128E">
      <w:pPr>
        <w:ind w:firstLineChars="100" w:firstLine="210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{for(j=0; j&lt;4; j++)</w:t>
      </w:r>
    </w:p>
    <w:p w:rsidR="0068128E" w:rsidRPr="00404280" w:rsidRDefault="0068128E" w:rsidP="0068128E">
      <w:pPr>
        <w:ind w:firstLineChars="300" w:firstLine="630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printf("%-5d", a[i][j]);// 输出该数组矩阵；</w:t>
      </w:r>
    </w:p>
    <w:p w:rsidR="0068128E" w:rsidRPr="00404280" w:rsidRDefault="0068128E" w:rsidP="0068128E">
      <w:pPr>
        <w:ind w:firstLineChars="150" w:firstLine="315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printf("\n");</w:t>
      </w:r>
    </w:p>
    <w:p w:rsidR="0068128E" w:rsidRPr="00404280" w:rsidRDefault="0068128E" w:rsidP="0068128E">
      <w:pPr>
        <w:ind w:firstLineChars="150" w:firstLine="315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}</w:t>
      </w:r>
    </w:p>
    <w:p w:rsidR="0068128E" w:rsidRPr="00404280" w:rsidRDefault="0068128E" w:rsidP="0068128E">
      <w:pPr>
        <w:ind w:firstLineChars="50" w:firstLine="105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printf("\n第一条对角线的元素值分别为：\n");</w:t>
      </w:r>
    </w:p>
    <w:p w:rsidR="0068128E" w:rsidRPr="00404280" w:rsidRDefault="0068128E" w:rsidP="0068128E">
      <w:pPr>
        <w:ind w:firstLineChars="150" w:firstLine="315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for(i=0; i&lt;4; i++)</w:t>
      </w:r>
    </w:p>
    <w:p w:rsidR="0068128E" w:rsidRPr="00404280" w:rsidRDefault="0068128E" w:rsidP="0068128E">
      <w:pPr>
        <w:ind w:firstLineChars="150" w:firstLine="315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{printf("a[%d][%d]=%-3d", i, i, a[i][i]);//打印第一条对角线的元素及其值；</w:t>
      </w:r>
    </w:p>
    <w:p w:rsidR="0068128E" w:rsidRPr="00404280" w:rsidRDefault="0068128E" w:rsidP="0068128E">
      <w:pPr>
        <w:ind w:firstLine="420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sum1 += a[i][i]; //求出第一条对角线的元素和；</w:t>
      </w:r>
    </w:p>
    <w:p w:rsidR="0068128E" w:rsidRPr="00404280" w:rsidRDefault="0068128E" w:rsidP="0068128E">
      <w:pPr>
        <w:ind w:firstLine="420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}</w:t>
      </w:r>
    </w:p>
    <w:p w:rsidR="0068128E" w:rsidRPr="00404280" w:rsidRDefault="0068128E" w:rsidP="0068128E">
      <w:pPr>
        <w:ind w:firstLineChars="100" w:firstLine="210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printf("\n其元素的和值为：%d\n", sum1);</w:t>
      </w:r>
    </w:p>
    <w:p w:rsidR="0068128E" w:rsidRPr="00404280" w:rsidRDefault="0068128E" w:rsidP="0068128E">
      <w:pPr>
        <w:ind w:firstLineChars="100" w:firstLine="210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printf("\n第二条对角线的元素值分别为：\n");</w:t>
      </w:r>
    </w:p>
    <w:p w:rsidR="0068128E" w:rsidRPr="00404280" w:rsidRDefault="0068128E" w:rsidP="0068128E">
      <w:pPr>
        <w:ind w:firstLineChars="100" w:firstLine="210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j = 3;//第二条对角线元素为a[0][3]、a[1][2]、a[2][1]、a[3][0]，用j的值约束列的值；</w:t>
      </w:r>
    </w:p>
    <w:p w:rsidR="0068128E" w:rsidRPr="00404280" w:rsidRDefault="0068128E" w:rsidP="0068128E">
      <w:pPr>
        <w:ind w:firstLineChars="100" w:firstLine="210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for(i=0; i&lt;4; i++)</w:t>
      </w:r>
    </w:p>
    <w:p w:rsidR="0068128E" w:rsidRPr="00404280" w:rsidRDefault="0068128E" w:rsidP="0068128E">
      <w:pPr>
        <w:ind w:firstLineChars="100" w:firstLine="210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{ printf("a[%d][%d]=%-3d", i, i+j, a[i][i+j]);//打印第二条对角线的元素及其值；</w:t>
      </w:r>
    </w:p>
    <w:p w:rsidR="0068128E" w:rsidRPr="00404280" w:rsidRDefault="0068128E" w:rsidP="0068128E">
      <w:pPr>
        <w:ind w:firstLineChars="250" w:firstLine="525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sum2 += a[i][i+j]; //求出第二条对角线的元素和；</w:t>
      </w:r>
    </w:p>
    <w:p w:rsidR="0068128E" w:rsidRPr="00404280" w:rsidRDefault="0068128E" w:rsidP="0068128E">
      <w:pPr>
        <w:ind w:firstLineChars="250" w:firstLine="525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j-=2; //第二条对角线元素列的值每次-1，但是行的值每次+1，所以j的值每次-2；</w:t>
      </w:r>
    </w:p>
    <w:p w:rsidR="0068128E" w:rsidRPr="00404280" w:rsidRDefault="0068128E" w:rsidP="0068128E">
      <w:pPr>
        <w:ind w:firstLineChars="150" w:firstLine="315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}</w:t>
      </w:r>
    </w:p>
    <w:p w:rsidR="0068128E" w:rsidRPr="00404280" w:rsidRDefault="0068128E" w:rsidP="0068128E">
      <w:pPr>
        <w:ind w:firstLine="420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printf("\n其元素的和值为：%d\n", sum2);</w:t>
      </w:r>
    </w:p>
    <w:p w:rsidR="0068128E" w:rsidRPr="00404280" w:rsidRDefault="0068128E" w:rsidP="0068128E">
      <w:pPr>
        <w:ind w:firstLineChars="100" w:firstLine="210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printf("\n两条对角线元素的和值为：%d\n", sum1+sum2);</w:t>
      </w: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  <w:r w:rsidRPr="00404280">
        <w:rPr>
          <w:rFonts w:ascii="宋体" w:eastAsia="宋体" w:hAnsi="宋体"/>
        </w:rPr>
        <w:t>}</w:t>
      </w:r>
    </w:p>
    <w:p w:rsidR="0068128E" w:rsidRDefault="0068128E" w:rsidP="0068128E">
      <w:pPr>
        <w:pStyle w:val="2"/>
      </w:pPr>
      <w:r>
        <w:rPr>
          <w:rFonts w:hint="eastAsia"/>
        </w:rPr>
        <w:t>项目六</w:t>
      </w:r>
      <w:r w:rsidRPr="0068128E">
        <w:rPr>
          <w:rFonts w:hint="eastAsia"/>
        </w:rPr>
        <w:t>函数</w:t>
      </w:r>
    </w:p>
    <w:p w:rsidR="0068128E" w:rsidRDefault="0068128E" w:rsidP="0068128E">
      <w:pPr>
        <w:pStyle w:val="3"/>
        <w:ind w:firstLine="422"/>
      </w:pPr>
      <w:r>
        <w:rPr>
          <w:rFonts w:hint="eastAsia"/>
        </w:rPr>
        <w:t>一</w:t>
      </w:r>
      <w:r w:rsidR="0037419C">
        <w:rPr>
          <w:rFonts w:hint="eastAsia"/>
        </w:rPr>
        <w:t>.</w:t>
      </w:r>
      <w:r>
        <w:rPr>
          <w:rFonts w:hint="eastAsia"/>
        </w:rPr>
        <w:t>读结果题。</w:t>
      </w:r>
    </w:p>
    <w:p w:rsidR="0068128E" w:rsidRDefault="0068128E" w:rsidP="0037419C">
      <w:pPr>
        <w:ind w:firstLine="420"/>
        <w:rPr>
          <w:rFonts w:ascii="宋体" w:hAnsi="宋体"/>
        </w:rPr>
      </w:pPr>
      <w:r>
        <w:rPr>
          <w:rFonts w:asciiTheme="minorEastAsia" w:hAnsiTheme="minorEastAsia" w:hint="eastAsia"/>
        </w:rPr>
        <w:t>1.</w:t>
      </w:r>
      <w:r w:rsidRPr="0068128E">
        <w:rPr>
          <w:rFonts w:ascii="宋体" w:hAnsi="宋体" w:hint="eastAsia"/>
        </w:rPr>
        <w:t xml:space="preserve"> 10,20,30 </w:t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>
        <w:rPr>
          <w:rFonts w:ascii="宋体" w:hAnsi="宋体" w:hint="eastAsia"/>
        </w:rPr>
        <w:tab/>
      </w:r>
      <w:r w:rsidR="0037419C">
        <w:rPr>
          <w:rFonts w:ascii="宋体" w:hAnsi="宋体" w:hint="eastAsia"/>
        </w:rPr>
        <w:tab/>
      </w:r>
      <w:r>
        <w:rPr>
          <w:rFonts w:asciiTheme="minorEastAsia" w:hAnsiTheme="minorEastAsia" w:hint="eastAsia"/>
        </w:rPr>
        <w:t>2.</w:t>
      </w:r>
      <w:r w:rsidRPr="0037419C">
        <w:rPr>
          <w:rFonts w:ascii="宋体" w:hAnsi="宋体" w:hint="eastAsia"/>
        </w:rPr>
        <w:t xml:space="preserve"> 3 </w:t>
      </w:r>
      <w:r w:rsidR="0037419C">
        <w:rPr>
          <w:rFonts w:ascii="宋体" w:hAnsi="宋体" w:hint="eastAsia"/>
        </w:rPr>
        <w:t xml:space="preserve"> </w:t>
      </w:r>
      <w:r w:rsidR="0037419C">
        <w:rPr>
          <w:rFonts w:ascii="宋体" w:hAnsi="宋体" w:hint="eastAsia"/>
        </w:rPr>
        <w:tab/>
      </w:r>
      <w:r w:rsidR="0037419C">
        <w:rPr>
          <w:rFonts w:ascii="宋体" w:hAnsi="宋体" w:hint="eastAsia"/>
        </w:rPr>
        <w:tab/>
      </w:r>
      <w:r w:rsidR="0037419C">
        <w:rPr>
          <w:rFonts w:ascii="宋体" w:hAnsi="宋体" w:hint="eastAsia"/>
        </w:rPr>
        <w:tab/>
      </w:r>
      <w:r w:rsidR="0037419C">
        <w:rPr>
          <w:rFonts w:ascii="宋体" w:hAnsi="宋体" w:hint="eastAsia"/>
        </w:rPr>
        <w:tab/>
      </w:r>
      <w:r>
        <w:rPr>
          <w:rFonts w:asciiTheme="minorEastAsia" w:hAnsiTheme="minorEastAsia" w:hint="eastAsia"/>
        </w:rPr>
        <w:t>3.</w:t>
      </w:r>
      <w:r w:rsidRPr="0037419C">
        <w:rPr>
          <w:rFonts w:ascii="宋体" w:hAnsi="宋体" w:hint="eastAsia"/>
        </w:rPr>
        <w:t xml:space="preserve"> 5 </w:t>
      </w:r>
    </w:p>
    <w:p w:rsidR="0037419C" w:rsidRDefault="0037419C" w:rsidP="0037419C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>4.11</w:t>
      </w:r>
    </w:p>
    <w:p w:rsidR="0037419C" w:rsidRDefault="0037419C" w:rsidP="0037419C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 xml:space="preserve">  12</w:t>
      </w:r>
    </w:p>
    <w:p w:rsidR="0068128E" w:rsidRDefault="0037419C" w:rsidP="0068128E">
      <w:pPr>
        <w:ind w:firstLine="420"/>
        <w:rPr>
          <w:rFonts w:ascii="宋体" w:hAnsi="宋体"/>
        </w:rPr>
      </w:pPr>
      <w:r>
        <w:rPr>
          <w:rFonts w:ascii="宋体" w:hAnsi="宋体" w:hint="eastAsia"/>
        </w:rPr>
        <w:t xml:space="preserve">  13</w:t>
      </w:r>
    </w:p>
    <w:p w:rsidR="0037419C" w:rsidRDefault="0037419C" w:rsidP="0037419C">
      <w:pPr>
        <w:pStyle w:val="3"/>
        <w:ind w:firstLine="422"/>
      </w:pPr>
      <w:r>
        <w:rPr>
          <w:rFonts w:hint="eastAsia"/>
        </w:rPr>
        <w:t>二</w:t>
      </w:r>
      <w:r>
        <w:rPr>
          <w:rFonts w:hint="eastAsia"/>
        </w:rPr>
        <w:t>.</w:t>
      </w:r>
      <w:r>
        <w:rPr>
          <w:rFonts w:hint="eastAsia"/>
        </w:rPr>
        <w:t>选择题</w:t>
      </w:r>
    </w:p>
    <w:p w:rsidR="0037419C" w:rsidRPr="0037419C" w:rsidRDefault="0037419C" w:rsidP="0037419C">
      <w:pPr>
        <w:ind w:firstLine="420"/>
      </w:pPr>
      <w:r>
        <w:rPr>
          <w:rFonts w:hint="eastAsia"/>
        </w:rPr>
        <w:t>1.B</w:t>
      </w:r>
      <w:r>
        <w:rPr>
          <w:rFonts w:hint="eastAsia"/>
        </w:rPr>
        <w:tab/>
      </w:r>
      <w:r>
        <w:rPr>
          <w:rFonts w:hint="eastAsia"/>
        </w:rPr>
        <w:tab/>
        <w:t>2.B</w:t>
      </w:r>
      <w:r>
        <w:rPr>
          <w:rFonts w:hint="eastAsia"/>
        </w:rPr>
        <w:tab/>
      </w:r>
      <w:r>
        <w:rPr>
          <w:rFonts w:hint="eastAsia"/>
        </w:rPr>
        <w:tab/>
        <w:t>3.C</w:t>
      </w:r>
      <w:r>
        <w:rPr>
          <w:rFonts w:hint="eastAsia"/>
        </w:rPr>
        <w:tab/>
      </w:r>
      <w:r>
        <w:rPr>
          <w:rFonts w:hint="eastAsia"/>
        </w:rPr>
        <w:tab/>
        <w:t>4.A</w:t>
      </w:r>
      <w:r>
        <w:rPr>
          <w:rFonts w:hint="eastAsia"/>
        </w:rPr>
        <w:tab/>
      </w:r>
      <w:r>
        <w:rPr>
          <w:rFonts w:hint="eastAsia"/>
        </w:rPr>
        <w:tab/>
        <w:t>5.A</w:t>
      </w:r>
      <w:r>
        <w:rPr>
          <w:rFonts w:hint="eastAsia"/>
        </w:rPr>
        <w:tab/>
      </w:r>
      <w:r>
        <w:rPr>
          <w:rFonts w:hint="eastAsia"/>
        </w:rPr>
        <w:tab/>
        <w:t>6.B</w:t>
      </w:r>
      <w:r>
        <w:rPr>
          <w:rFonts w:hint="eastAsia"/>
        </w:rPr>
        <w:tab/>
      </w:r>
      <w:r>
        <w:rPr>
          <w:rFonts w:hint="eastAsia"/>
        </w:rPr>
        <w:tab/>
        <w:t>7.B</w:t>
      </w:r>
    </w:p>
    <w:p w:rsidR="0068128E" w:rsidRDefault="0037419C" w:rsidP="0037419C">
      <w:pPr>
        <w:pStyle w:val="3"/>
        <w:ind w:firstLine="422"/>
      </w:pPr>
      <w:r>
        <w:rPr>
          <w:rFonts w:hint="eastAsia"/>
        </w:rPr>
        <w:t>三</w:t>
      </w:r>
      <w:r>
        <w:rPr>
          <w:rFonts w:hint="eastAsia"/>
        </w:rPr>
        <w:t>.</w:t>
      </w:r>
      <w:r w:rsidR="0068128E">
        <w:rPr>
          <w:rFonts w:hint="eastAsia"/>
        </w:rPr>
        <w:t>编程题。</w:t>
      </w:r>
    </w:p>
    <w:p w:rsidR="0068128E" w:rsidRDefault="0068128E" w:rsidP="0068128E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1.定义函数实现</w:t>
      </w:r>
      <w:r w:rsidRPr="006B7F0F">
        <w:rPr>
          <w:rFonts w:asciiTheme="minorEastAsia" w:hAnsiTheme="minorEastAsia" w:hint="eastAsia"/>
        </w:rPr>
        <w:t>求圆面积</w:t>
      </w:r>
      <w:r>
        <w:rPr>
          <w:rFonts w:asciiTheme="minorEastAsia" w:hAnsiTheme="minorEastAsia" w:hint="eastAsia"/>
        </w:rPr>
        <w:t xml:space="preserve">，float </w:t>
      </w:r>
      <w:r w:rsidRPr="006B7F0F">
        <w:rPr>
          <w:rFonts w:asciiTheme="minorEastAsia" w:hAnsiTheme="minorEastAsia" w:hint="eastAsia"/>
        </w:rPr>
        <w:t>area(int r)</w:t>
      </w:r>
      <w:r>
        <w:rPr>
          <w:rFonts w:asciiTheme="minorEastAsia" w:hAnsiTheme="minorEastAsia" w:hint="eastAsia"/>
        </w:rPr>
        <w:t>，在</w:t>
      </w:r>
      <w:r w:rsidRPr="006B7F0F">
        <w:rPr>
          <w:rFonts w:asciiTheme="minorEastAsia" w:hAnsiTheme="minorEastAsia" w:hint="eastAsia"/>
        </w:rPr>
        <w:t>main()</w:t>
      </w:r>
      <w:r>
        <w:rPr>
          <w:rFonts w:asciiTheme="minorEastAsia" w:hAnsiTheme="minorEastAsia" w:hint="eastAsia"/>
        </w:rPr>
        <w:t>中</w:t>
      </w:r>
      <w:r w:rsidRPr="006B7F0F">
        <w:rPr>
          <w:rFonts w:asciiTheme="minorEastAsia" w:hAnsiTheme="minorEastAsia" w:hint="eastAsia"/>
        </w:rPr>
        <w:t>调用area()</w:t>
      </w:r>
      <w:r>
        <w:rPr>
          <w:rFonts w:asciiTheme="minorEastAsia" w:hAnsiTheme="minorEastAsia" w:hint="eastAsia"/>
        </w:rPr>
        <w:t>，</w:t>
      </w:r>
      <w:r w:rsidRPr="006B7F0F">
        <w:rPr>
          <w:rFonts w:asciiTheme="minorEastAsia" w:hAnsiTheme="minorEastAsia" w:hint="eastAsia"/>
        </w:rPr>
        <w:t>输出圆面积。</w:t>
      </w:r>
    </w:p>
    <w:p w:rsidR="0068128E" w:rsidRDefault="0068128E" w:rsidP="0068128E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#include&lt;stdio.h&gt;</w:t>
      </w:r>
    </w:p>
    <w:p w:rsidR="0068128E" w:rsidRPr="00112EE5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t>float area(int  r){</w:t>
      </w:r>
    </w:p>
    <w:p w:rsidR="0068128E" w:rsidRPr="00112EE5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t>float s;</w:t>
      </w:r>
    </w:p>
    <w:p w:rsidR="0068128E" w:rsidRPr="00112EE5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t>s=3.14*r*r;</w:t>
      </w:r>
    </w:p>
    <w:p w:rsidR="0068128E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t>return s;</w:t>
      </w:r>
    </w:p>
    <w:p w:rsidR="0068128E" w:rsidRPr="00112EE5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lastRenderedPageBreak/>
        <w:t>}</w:t>
      </w:r>
    </w:p>
    <w:p w:rsidR="0068128E" w:rsidRPr="00112EE5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t>main(){</w:t>
      </w:r>
    </w:p>
    <w:p w:rsidR="0068128E" w:rsidRPr="00112EE5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t>int a;</w:t>
      </w:r>
    </w:p>
    <w:p w:rsidR="0068128E" w:rsidRPr="00112EE5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t>float ss;</w:t>
      </w:r>
    </w:p>
    <w:p w:rsidR="0068128E" w:rsidRPr="00112EE5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t>scanf("%d",&amp;a);</w:t>
      </w:r>
    </w:p>
    <w:p w:rsidR="0068128E" w:rsidRPr="00112EE5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t>ss=area(a);</w:t>
      </w:r>
    </w:p>
    <w:p w:rsidR="0068128E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t>printf("%f",ss);</w:t>
      </w:r>
    </w:p>
    <w:p w:rsidR="0068128E" w:rsidRPr="00E53BDB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t>}</w:t>
      </w:r>
    </w:p>
    <w:p w:rsidR="0068128E" w:rsidRPr="00E53BDB" w:rsidRDefault="0068128E" w:rsidP="0068128E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2.定义无返回值类型函数，实现输出n个“*”号。</w:t>
      </w:r>
      <w:r w:rsidRPr="006B7F0F">
        <w:rPr>
          <w:rFonts w:asciiTheme="minorEastAsia" w:hAnsiTheme="minorEastAsia" w:hint="eastAsia"/>
        </w:rPr>
        <w:t>void star(int  n)</w:t>
      </w:r>
      <w:r>
        <w:rPr>
          <w:rFonts w:asciiTheme="minorEastAsia" w:hAnsiTheme="minorEastAsia" w:hint="eastAsia"/>
        </w:rPr>
        <w:t>，在main()中调用。</w:t>
      </w:r>
    </w:p>
    <w:p w:rsidR="0068128E" w:rsidRDefault="0068128E" w:rsidP="0068128E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#include&lt;stdio.h&gt;</w:t>
      </w:r>
    </w:p>
    <w:p w:rsidR="0068128E" w:rsidRPr="00112EE5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t>void star(int  n){</w:t>
      </w:r>
    </w:p>
    <w:p w:rsidR="0068128E" w:rsidRPr="00112EE5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t>int  i;</w:t>
      </w:r>
    </w:p>
    <w:p w:rsidR="0068128E" w:rsidRPr="00112EE5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t>for(i=1;i&lt;=n;i++)</w:t>
      </w:r>
    </w:p>
    <w:p w:rsidR="0068128E" w:rsidRPr="00112EE5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t>printf(“*”);</w:t>
      </w:r>
    </w:p>
    <w:p w:rsidR="0068128E" w:rsidRPr="00112EE5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t>}</w:t>
      </w:r>
    </w:p>
    <w:p w:rsidR="0068128E" w:rsidRPr="00112EE5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t>main(){</w:t>
      </w:r>
    </w:p>
    <w:p w:rsidR="0068128E" w:rsidRPr="00112EE5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t>int    a;</w:t>
      </w:r>
    </w:p>
    <w:p w:rsidR="0068128E" w:rsidRPr="00112EE5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t>scanf(“%d”,&amp;a);</w:t>
      </w:r>
    </w:p>
    <w:p w:rsidR="0068128E" w:rsidRPr="00112EE5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t>star(a);</w:t>
      </w:r>
    </w:p>
    <w:p w:rsidR="0068128E" w:rsidRDefault="0068128E" w:rsidP="0068128E">
      <w:pPr>
        <w:ind w:firstLine="420"/>
        <w:rPr>
          <w:rFonts w:asciiTheme="minorEastAsia" w:hAnsiTheme="minorEastAsia"/>
        </w:rPr>
      </w:pPr>
      <w:r w:rsidRPr="00112EE5">
        <w:rPr>
          <w:rFonts w:asciiTheme="minorEastAsia" w:hAnsiTheme="minorEastAsia"/>
        </w:rPr>
        <w:t>}</w:t>
      </w:r>
    </w:p>
    <w:p w:rsidR="0068128E" w:rsidRDefault="0068128E" w:rsidP="0068128E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3.</w:t>
      </w:r>
      <w:r w:rsidRPr="00DD7155">
        <w:rPr>
          <w:rFonts w:asciiTheme="minorEastAsia" w:hAnsiTheme="minorEastAsia" w:hint="eastAsia"/>
        </w:rPr>
        <w:t>已有函数调用语句c=add(a,b);请编写add函数，计算两个实数a和b的和，并返回和值。</w:t>
      </w:r>
    </w:p>
    <w:p w:rsidR="0068128E" w:rsidRDefault="0068128E" w:rsidP="0068128E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#include&lt;stdio.h&gt;</w:t>
      </w:r>
    </w:p>
    <w:p w:rsidR="0068128E" w:rsidRPr="00C52CEF" w:rsidRDefault="0068128E" w:rsidP="0068128E">
      <w:pPr>
        <w:ind w:firstLine="420"/>
        <w:rPr>
          <w:rFonts w:asciiTheme="minorEastAsia" w:hAnsiTheme="minorEastAsia"/>
        </w:rPr>
      </w:pPr>
      <w:r w:rsidRPr="00C52CEF">
        <w:rPr>
          <w:rFonts w:asciiTheme="minorEastAsia" w:hAnsiTheme="minorEastAsia"/>
        </w:rPr>
        <w:t>float add(float  x, float  y)</w:t>
      </w:r>
    </w:p>
    <w:p w:rsidR="0068128E" w:rsidRPr="00C52CEF" w:rsidRDefault="0068128E" w:rsidP="0068128E">
      <w:pPr>
        <w:ind w:firstLine="420"/>
        <w:rPr>
          <w:rFonts w:asciiTheme="minorEastAsia" w:hAnsiTheme="minorEastAsia"/>
        </w:rPr>
      </w:pPr>
      <w:r w:rsidRPr="00C52CEF">
        <w:rPr>
          <w:rFonts w:asciiTheme="minorEastAsia" w:hAnsiTheme="minorEastAsia"/>
        </w:rPr>
        <w:t>{ float  z;</w:t>
      </w:r>
    </w:p>
    <w:p w:rsidR="0068128E" w:rsidRPr="00C52CEF" w:rsidRDefault="0068128E" w:rsidP="0068128E">
      <w:pPr>
        <w:ind w:firstLine="420"/>
        <w:rPr>
          <w:rFonts w:asciiTheme="minorEastAsia" w:hAnsiTheme="minorEastAsia"/>
        </w:rPr>
      </w:pPr>
      <w:r w:rsidRPr="00C52CEF">
        <w:rPr>
          <w:rFonts w:asciiTheme="minorEastAsia" w:hAnsiTheme="minorEastAsia"/>
        </w:rPr>
        <w:t xml:space="preserve">   z= x+y;</w:t>
      </w:r>
    </w:p>
    <w:p w:rsidR="0068128E" w:rsidRDefault="0068128E" w:rsidP="0068128E">
      <w:pPr>
        <w:ind w:firstLine="420"/>
        <w:rPr>
          <w:rFonts w:asciiTheme="minorEastAsia" w:hAnsiTheme="minorEastAsia"/>
        </w:rPr>
      </w:pPr>
      <w:r w:rsidRPr="00C52CEF">
        <w:rPr>
          <w:rFonts w:asciiTheme="minorEastAsia" w:hAnsiTheme="minorEastAsia"/>
        </w:rPr>
        <w:t xml:space="preserve">      return  z;</w:t>
      </w:r>
    </w:p>
    <w:p w:rsidR="0068128E" w:rsidRPr="00C52CEF" w:rsidRDefault="0068128E" w:rsidP="0068128E">
      <w:pPr>
        <w:ind w:firstLine="420"/>
        <w:rPr>
          <w:rFonts w:asciiTheme="minorEastAsia" w:hAnsiTheme="minorEastAsia"/>
        </w:rPr>
      </w:pPr>
      <w:r w:rsidRPr="00C52CEF">
        <w:rPr>
          <w:rFonts w:asciiTheme="minorEastAsia" w:hAnsiTheme="minorEastAsia"/>
        </w:rPr>
        <w:t>}</w:t>
      </w:r>
    </w:p>
    <w:p w:rsidR="0068128E" w:rsidRDefault="0068128E" w:rsidP="0068128E">
      <w:pPr>
        <w:ind w:firstLine="420"/>
        <w:rPr>
          <w:rFonts w:asciiTheme="minorEastAsia" w:hAnsiTheme="minorEastAsia"/>
        </w:rPr>
      </w:pPr>
      <w:r w:rsidRPr="00C52CEF">
        <w:rPr>
          <w:rFonts w:asciiTheme="minorEastAsia" w:hAnsiTheme="minorEastAsia"/>
        </w:rPr>
        <w:t xml:space="preserve">  main(){</w:t>
      </w:r>
    </w:p>
    <w:p w:rsidR="0068128E" w:rsidRPr="00C52CEF" w:rsidRDefault="0068128E" w:rsidP="0068128E">
      <w:pPr>
        <w:ind w:firstLineChars="300" w:firstLine="630"/>
        <w:rPr>
          <w:rFonts w:asciiTheme="minorEastAsia" w:hAnsiTheme="minorEastAsia"/>
        </w:rPr>
      </w:pPr>
      <w:r w:rsidRPr="00C52CEF">
        <w:rPr>
          <w:rFonts w:asciiTheme="minorEastAsia" w:hAnsiTheme="minorEastAsia"/>
        </w:rPr>
        <w:t>float a,b,c;</w:t>
      </w:r>
    </w:p>
    <w:p w:rsidR="0068128E" w:rsidRPr="00C52CEF" w:rsidRDefault="0068128E" w:rsidP="0068128E">
      <w:pPr>
        <w:ind w:firstLine="420"/>
        <w:rPr>
          <w:rFonts w:asciiTheme="minorEastAsia" w:hAnsiTheme="minorEastAsia"/>
        </w:rPr>
      </w:pPr>
      <w:r w:rsidRPr="00C52CEF">
        <w:rPr>
          <w:rFonts w:asciiTheme="minorEastAsia" w:hAnsiTheme="minorEastAsia"/>
        </w:rPr>
        <w:t xml:space="preserve">      scanf("%f%f",&amp;a, &amp;b);</w:t>
      </w:r>
    </w:p>
    <w:p w:rsidR="0068128E" w:rsidRPr="00C52CEF" w:rsidRDefault="0068128E" w:rsidP="0068128E">
      <w:pPr>
        <w:ind w:firstLine="420"/>
        <w:rPr>
          <w:rFonts w:asciiTheme="minorEastAsia" w:hAnsiTheme="minorEastAsia"/>
        </w:rPr>
      </w:pPr>
      <w:r w:rsidRPr="00C52CEF">
        <w:rPr>
          <w:rFonts w:asciiTheme="minorEastAsia" w:hAnsiTheme="minorEastAsia"/>
        </w:rPr>
        <w:t xml:space="preserve">      c=add(a,b);</w:t>
      </w:r>
    </w:p>
    <w:p w:rsidR="0068128E" w:rsidRPr="00C52CEF" w:rsidRDefault="0068128E" w:rsidP="0068128E">
      <w:pPr>
        <w:ind w:firstLine="420"/>
        <w:rPr>
          <w:rFonts w:asciiTheme="minorEastAsia" w:hAnsiTheme="minorEastAsia"/>
        </w:rPr>
      </w:pPr>
      <w:r w:rsidRPr="00C52CEF">
        <w:rPr>
          <w:rFonts w:asciiTheme="minorEastAsia" w:hAnsiTheme="minorEastAsia"/>
        </w:rPr>
        <w:t xml:space="preserve">       printf("%f",c);</w:t>
      </w:r>
    </w:p>
    <w:p w:rsidR="0068128E" w:rsidRPr="00E53BDB" w:rsidRDefault="0068128E" w:rsidP="0068128E">
      <w:pPr>
        <w:ind w:firstLine="420"/>
        <w:rPr>
          <w:rFonts w:asciiTheme="minorEastAsia" w:hAnsiTheme="minorEastAsia"/>
        </w:rPr>
      </w:pPr>
      <w:r w:rsidRPr="00C52CEF">
        <w:rPr>
          <w:rFonts w:asciiTheme="minorEastAsia" w:hAnsiTheme="minorEastAsia"/>
        </w:rPr>
        <w:t xml:space="preserve">       }</w:t>
      </w:r>
    </w:p>
    <w:p w:rsidR="0068128E" w:rsidRPr="00E53BDB" w:rsidRDefault="0068128E" w:rsidP="0068128E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4.写一个判断素数的函数，在主函数输入一个整数，程序输出该数是否为素数的信息。</w:t>
      </w:r>
    </w:p>
    <w:p w:rsidR="0068128E" w:rsidRPr="00561F34" w:rsidRDefault="0068128E" w:rsidP="0068128E">
      <w:pPr>
        <w:ind w:firstLine="420"/>
        <w:rPr>
          <w:rFonts w:asciiTheme="minorEastAsia" w:hAnsiTheme="minorEastAsia"/>
        </w:rPr>
      </w:pPr>
      <w:r w:rsidRPr="00561F34">
        <w:rPr>
          <w:rFonts w:asciiTheme="minorEastAsia" w:hAnsiTheme="minorEastAsia"/>
        </w:rPr>
        <w:t>#include&lt;stdio.h&gt;</w:t>
      </w:r>
    </w:p>
    <w:p w:rsidR="0068128E" w:rsidRPr="00561F34" w:rsidRDefault="0068128E" w:rsidP="0068128E">
      <w:pPr>
        <w:ind w:firstLine="420"/>
        <w:rPr>
          <w:rFonts w:asciiTheme="minorEastAsia" w:hAnsiTheme="minorEastAsia"/>
        </w:rPr>
      </w:pPr>
      <w:r w:rsidRPr="00561F34">
        <w:rPr>
          <w:rFonts w:asciiTheme="minorEastAsia" w:hAnsiTheme="minorEastAsia"/>
        </w:rPr>
        <w:t>int prime(int n){</w:t>
      </w:r>
    </w:p>
    <w:p w:rsidR="0068128E" w:rsidRPr="00561F34" w:rsidRDefault="0068128E" w:rsidP="0068128E">
      <w:pPr>
        <w:ind w:firstLine="420"/>
        <w:rPr>
          <w:rFonts w:asciiTheme="minorEastAsia" w:hAnsiTheme="minorEastAsia"/>
        </w:rPr>
      </w:pPr>
      <w:r w:rsidRPr="00561F34">
        <w:rPr>
          <w:rFonts w:asciiTheme="minorEastAsia" w:hAnsiTheme="minorEastAsia"/>
        </w:rPr>
        <w:tab/>
        <w:t>int flag=1,i;</w:t>
      </w:r>
    </w:p>
    <w:p w:rsidR="0068128E" w:rsidRPr="00561F34" w:rsidRDefault="0068128E" w:rsidP="0068128E">
      <w:pPr>
        <w:ind w:firstLine="420"/>
        <w:rPr>
          <w:rFonts w:asciiTheme="minorEastAsia" w:hAnsiTheme="minorEastAsia"/>
        </w:rPr>
      </w:pPr>
      <w:r w:rsidRPr="00561F34">
        <w:rPr>
          <w:rFonts w:asciiTheme="minorEastAsia" w:hAnsiTheme="minorEastAsia"/>
        </w:rPr>
        <w:tab/>
        <w:t>for(i=2;i&lt;n/2&amp;&amp;flag==1;i++)</w:t>
      </w:r>
    </w:p>
    <w:p w:rsidR="0068128E" w:rsidRPr="00561F34" w:rsidRDefault="0068128E" w:rsidP="0068128E">
      <w:pPr>
        <w:ind w:firstLine="420"/>
        <w:rPr>
          <w:rFonts w:asciiTheme="minorEastAsia" w:hAnsiTheme="minorEastAsia"/>
        </w:rPr>
      </w:pPr>
      <w:r w:rsidRPr="00561F34">
        <w:rPr>
          <w:rFonts w:asciiTheme="minorEastAsia" w:hAnsiTheme="minorEastAsia"/>
        </w:rPr>
        <w:tab/>
        <w:t>if(n%i==0)</w:t>
      </w:r>
    </w:p>
    <w:p w:rsidR="0068128E" w:rsidRPr="00561F34" w:rsidRDefault="0068128E" w:rsidP="0068128E">
      <w:pPr>
        <w:ind w:firstLine="420"/>
        <w:rPr>
          <w:rFonts w:asciiTheme="minorEastAsia" w:hAnsiTheme="minorEastAsia"/>
        </w:rPr>
      </w:pPr>
      <w:r w:rsidRPr="00561F34">
        <w:rPr>
          <w:rFonts w:asciiTheme="minorEastAsia" w:hAnsiTheme="minorEastAsia"/>
        </w:rPr>
        <w:tab/>
        <w:t>flag=0;</w:t>
      </w:r>
    </w:p>
    <w:p w:rsidR="0068128E" w:rsidRPr="00561F34" w:rsidRDefault="0068128E" w:rsidP="0068128E">
      <w:pPr>
        <w:ind w:firstLine="420"/>
        <w:rPr>
          <w:rFonts w:asciiTheme="minorEastAsia" w:hAnsiTheme="minorEastAsia"/>
        </w:rPr>
      </w:pPr>
      <w:r w:rsidRPr="00561F34">
        <w:rPr>
          <w:rFonts w:asciiTheme="minorEastAsia" w:hAnsiTheme="minorEastAsia"/>
        </w:rPr>
        <w:tab/>
        <w:t>return(flag);</w:t>
      </w:r>
    </w:p>
    <w:p w:rsidR="0068128E" w:rsidRPr="00561F34" w:rsidRDefault="0068128E" w:rsidP="0068128E">
      <w:pPr>
        <w:ind w:firstLine="420"/>
        <w:rPr>
          <w:rFonts w:asciiTheme="minorEastAsia" w:hAnsiTheme="minorEastAsia"/>
        </w:rPr>
      </w:pPr>
      <w:r w:rsidRPr="00561F34">
        <w:rPr>
          <w:rFonts w:asciiTheme="minorEastAsia" w:hAnsiTheme="minorEastAsia"/>
        </w:rPr>
        <w:t>}</w:t>
      </w:r>
    </w:p>
    <w:p w:rsidR="0068128E" w:rsidRPr="00561F34" w:rsidRDefault="0068128E" w:rsidP="0068128E">
      <w:pPr>
        <w:ind w:firstLine="420"/>
        <w:rPr>
          <w:rFonts w:asciiTheme="minorEastAsia" w:hAnsiTheme="minorEastAsia"/>
        </w:rPr>
      </w:pPr>
      <w:r w:rsidRPr="00561F34">
        <w:rPr>
          <w:rFonts w:asciiTheme="minorEastAsia" w:hAnsiTheme="minorEastAsia"/>
        </w:rPr>
        <w:lastRenderedPageBreak/>
        <w:t>main(){</w:t>
      </w:r>
    </w:p>
    <w:p w:rsidR="0068128E" w:rsidRPr="00561F34" w:rsidRDefault="0068128E" w:rsidP="0068128E">
      <w:pPr>
        <w:ind w:firstLine="420"/>
        <w:rPr>
          <w:rFonts w:asciiTheme="minorEastAsia" w:hAnsiTheme="minorEastAsia"/>
        </w:rPr>
      </w:pPr>
      <w:r w:rsidRPr="00561F34">
        <w:rPr>
          <w:rFonts w:asciiTheme="minorEastAsia" w:hAnsiTheme="minorEastAsia"/>
        </w:rPr>
        <w:tab/>
        <w:t>int n;</w:t>
      </w:r>
    </w:p>
    <w:p w:rsidR="0068128E" w:rsidRPr="00561F34" w:rsidRDefault="0068128E" w:rsidP="0068128E">
      <w:pPr>
        <w:ind w:firstLine="420"/>
        <w:rPr>
          <w:rFonts w:asciiTheme="minorEastAsia" w:hAnsiTheme="minorEastAsia"/>
        </w:rPr>
      </w:pPr>
      <w:r w:rsidRPr="00561F34">
        <w:rPr>
          <w:rFonts w:asciiTheme="minorEastAsia" w:hAnsiTheme="minorEastAsia"/>
        </w:rPr>
        <w:tab/>
        <w:t>printf("\ninput an integer:");</w:t>
      </w:r>
    </w:p>
    <w:p w:rsidR="0068128E" w:rsidRPr="00561F34" w:rsidRDefault="0068128E" w:rsidP="0068128E">
      <w:pPr>
        <w:ind w:firstLine="420"/>
        <w:rPr>
          <w:rFonts w:asciiTheme="minorEastAsia" w:hAnsiTheme="minorEastAsia"/>
        </w:rPr>
      </w:pPr>
      <w:r w:rsidRPr="00561F34">
        <w:rPr>
          <w:rFonts w:asciiTheme="minorEastAsia" w:hAnsiTheme="minorEastAsia"/>
        </w:rPr>
        <w:tab/>
        <w:t>scanf("%d",&amp;n);</w:t>
      </w:r>
    </w:p>
    <w:p w:rsidR="0068128E" w:rsidRPr="00561F34" w:rsidRDefault="0068128E" w:rsidP="0068128E">
      <w:pPr>
        <w:ind w:firstLine="420"/>
        <w:rPr>
          <w:rFonts w:asciiTheme="minorEastAsia" w:hAnsiTheme="minorEastAsia"/>
        </w:rPr>
      </w:pPr>
      <w:r w:rsidRPr="00561F34">
        <w:rPr>
          <w:rFonts w:asciiTheme="minorEastAsia" w:hAnsiTheme="minorEastAsia"/>
        </w:rPr>
        <w:tab/>
        <w:t>if(prime(n))</w:t>
      </w:r>
    </w:p>
    <w:p w:rsidR="0068128E" w:rsidRPr="00561F34" w:rsidRDefault="0068128E" w:rsidP="0068128E">
      <w:pPr>
        <w:ind w:firstLine="420"/>
        <w:rPr>
          <w:rFonts w:asciiTheme="minorEastAsia" w:hAnsiTheme="minorEastAsia"/>
        </w:rPr>
      </w:pPr>
      <w:r w:rsidRPr="00561F34">
        <w:rPr>
          <w:rFonts w:asciiTheme="minorEastAsia" w:hAnsiTheme="minorEastAsia"/>
        </w:rPr>
        <w:tab/>
        <w:t>printf("\n%d is a prime\n",n);</w:t>
      </w:r>
    </w:p>
    <w:p w:rsidR="0068128E" w:rsidRPr="00561F34" w:rsidRDefault="0068128E" w:rsidP="0068128E">
      <w:pPr>
        <w:ind w:firstLine="420"/>
        <w:rPr>
          <w:rFonts w:asciiTheme="minorEastAsia" w:hAnsiTheme="minorEastAsia"/>
        </w:rPr>
      </w:pPr>
      <w:r w:rsidRPr="00561F34">
        <w:rPr>
          <w:rFonts w:asciiTheme="minorEastAsia" w:hAnsiTheme="minorEastAsia"/>
        </w:rPr>
        <w:tab/>
        <w:t>else printf("\n%d is not a prime\n",n);</w:t>
      </w:r>
    </w:p>
    <w:p w:rsidR="0068128E" w:rsidRPr="00561F34" w:rsidRDefault="0068128E" w:rsidP="0068128E">
      <w:pPr>
        <w:ind w:firstLine="420"/>
        <w:rPr>
          <w:rFonts w:asciiTheme="minorEastAsia" w:hAnsiTheme="minorEastAsia"/>
        </w:rPr>
      </w:pPr>
      <w:r w:rsidRPr="00561F34">
        <w:rPr>
          <w:rFonts w:asciiTheme="minorEastAsia" w:hAnsiTheme="minorEastAsia"/>
        </w:rPr>
        <w:t>}</w:t>
      </w:r>
    </w:p>
    <w:p w:rsidR="0068128E" w:rsidRDefault="0068128E" w:rsidP="0068128E">
      <w:pPr>
        <w:ind w:firstLine="420"/>
      </w:pPr>
    </w:p>
    <w:p w:rsidR="0037419C" w:rsidRDefault="0037419C" w:rsidP="0037419C">
      <w:pPr>
        <w:ind w:firstLine="420"/>
      </w:pPr>
      <w:r w:rsidRPr="00A43549">
        <w:t>5.</w:t>
      </w:r>
      <w:r w:rsidRPr="00A43549">
        <w:t>用函数调用求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a</m:t>
            </m:r>
          </m:e>
        </m:rad>
      </m:oMath>
      <w:r w:rsidRPr="00A43549">
        <w:t>+</w:t>
      </w:r>
      <m:oMath>
        <m:rad>
          <m:radPr>
            <m:degHide m:val="on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b</m:t>
            </m:r>
          </m:e>
        </m:rad>
      </m:oMath>
      <w:r w:rsidRPr="00A43549">
        <w:t>的和。</w:t>
      </w:r>
    </w:p>
    <w:p w:rsidR="00142D41" w:rsidRDefault="00142D41" w:rsidP="0037419C">
      <w:pPr>
        <w:ind w:firstLine="420"/>
      </w:pPr>
      <w:r>
        <w:rPr>
          <w:rFonts w:hint="eastAsia"/>
        </w:rPr>
        <w:t>开平方函数为</w:t>
      </w:r>
      <w:r>
        <w:rPr>
          <w:rFonts w:hint="eastAsia"/>
        </w:rPr>
        <w:t xml:space="preserve"> sqrt</w:t>
      </w:r>
      <w:r>
        <w:rPr>
          <w:rFonts w:hint="eastAsia"/>
        </w:rPr>
        <w:t>，注意需要引入数学头文件</w:t>
      </w:r>
      <w:r>
        <w:rPr>
          <w:rFonts w:hint="eastAsia"/>
        </w:rPr>
        <w:t xml:space="preserve"> #include &lt;math.h&gt;</w:t>
      </w:r>
    </w:p>
    <w:p w:rsidR="00142D41" w:rsidRPr="00A43549" w:rsidRDefault="00142D41" w:rsidP="0037419C">
      <w:pPr>
        <w:ind w:firstLine="420"/>
      </w:pPr>
    </w:p>
    <w:p w:rsidR="0037419C" w:rsidRPr="00A43549" w:rsidRDefault="0037419C" w:rsidP="0037419C">
      <w:pPr>
        <w:ind w:firstLine="420"/>
      </w:pPr>
      <w:r w:rsidRPr="00A43549">
        <w:t>6.</w:t>
      </w:r>
      <w:r w:rsidRPr="00A43549">
        <w:t>用递归算法计算孩子的年龄，已知第一个孩子年龄是最小的为</w:t>
      </w:r>
      <w:r w:rsidRPr="00A43549">
        <w:t>10</w:t>
      </w:r>
      <w:r w:rsidRPr="00A43549">
        <w:t>岁，其余的孩子一个比一个大</w:t>
      </w:r>
      <w:r w:rsidRPr="00A43549">
        <w:t>2</w:t>
      </w:r>
      <w:r w:rsidRPr="00A43549">
        <w:t>岁，问第五个孩子年龄多大？</w:t>
      </w:r>
    </w:p>
    <w:p w:rsidR="0037419C" w:rsidRPr="00A43549" w:rsidRDefault="0037419C" w:rsidP="0037419C">
      <w:pPr>
        <w:ind w:firstLine="420"/>
      </w:pPr>
      <w:r w:rsidRPr="00A43549">
        <w:t>递归公式如下：</w:t>
      </w:r>
    </w:p>
    <w:p w:rsidR="0037419C" w:rsidRPr="00A43549" w:rsidRDefault="0037419C" w:rsidP="0037419C">
      <w:pPr>
        <w:ind w:firstLine="420"/>
      </w:pPr>
      <w:r w:rsidRPr="00A43549">
        <w:t>age(n)=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</w:rPr>
                </m:ctrlPr>
              </m:eqArr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10                         (</m:t>
                </m:r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 xml:space="preserve">=1) </m:t>
                </m:r>
              </m:e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age</m:t>
                </m:r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</w:rPr>
                      <m:t>n-1</m:t>
                    </m:r>
                  </m:e>
                </m:d>
                <m:r>
                  <m:rPr>
                    <m:sty m:val="p"/>
                  </m:rPr>
                  <w:rPr>
                    <w:rFonts w:ascii="Cambria Math" w:hAnsi="Cambria Math"/>
                  </w:rPr>
                  <m:t>+2           (</m:t>
                </m:r>
                <m:r>
                  <w:rPr>
                    <w:rFonts w:ascii="Cambria Math" w:hAnsi="Cambria Math"/>
                  </w:rPr>
                  <m:t>n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&gt;</m:t>
                </m:r>
                <m:r>
                  <w:rPr>
                    <w:rFonts w:ascii="Cambria Math" w:hAnsi="Cambria Math"/>
                  </w:rPr>
                  <m:t xml:space="preserve">1)           </m:t>
                </m:r>
              </m:e>
            </m:eqArr>
          </m:e>
        </m:d>
      </m:oMath>
    </w:p>
    <w:p w:rsidR="00142D41" w:rsidRDefault="00142D41" w:rsidP="0037419C">
      <w:pPr>
        <w:ind w:firstLine="420"/>
      </w:pPr>
    </w:p>
    <w:p w:rsidR="00142D41" w:rsidRDefault="00142D41" w:rsidP="00142D41">
      <w:pPr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>int old(int x)</w:t>
      </w:r>
    </w:p>
    <w:p w:rsidR="00142D41" w:rsidRDefault="00142D41" w:rsidP="00142D41">
      <w:pPr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>{int y;</w:t>
      </w:r>
    </w:p>
    <w:p w:rsidR="00142D41" w:rsidRDefault="00142D41" w:rsidP="00142D41">
      <w:pPr>
        <w:ind w:firstLineChars="100" w:firstLine="210"/>
        <w:rPr>
          <w:rFonts w:ascii="宋体" w:eastAsia="宋体" w:hAnsi="宋体"/>
        </w:rPr>
      </w:pPr>
      <w:r>
        <w:rPr>
          <w:rFonts w:ascii="宋体" w:eastAsia="宋体" w:hAnsi="宋体"/>
        </w:rPr>
        <w:t>if(x==1) y=10;</w:t>
      </w:r>
    </w:p>
    <w:p w:rsidR="00142D41" w:rsidRDefault="00142D41" w:rsidP="00142D41">
      <w:pPr>
        <w:ind w:firstLineChars="100" w:firstLine="210"/>
        <w:rPr>
          <w:rFonts w:ascii="宋体" w:eastAsia="宋体" w:hAnsi="宋体"/>
        </w:rPr>
      </w:pPr>
      <w:r>
        <w:rPr>
          <w:rFonts w:ascii="宋体" w:eastAsia="宋体" w:hAnsi="宋体"/>
        </w:rPr>
        <w:t>else y=old(x-1)+2;</w:t>
      </w:r>
    </w:p>
    <w:p w:rsidR="00142D41" w:rsidRDefault="00142D41" w:rsidP="00142D41">
      <w:pPr>
        <w:ind w:firstLineChars="100" w:firstLine="210"/>
        <w:rPr>
          <w:rFonts w:ascii="宋体" w:eastAsia="宋体" w:hAnsi="宋体"/>
        </w:rPr>
      </w:pPr>
      <w:r>
        <w:rPr>
          <w:rFonts w:ascii="宋体" w:eastAsia="宋体" w:hAnsi="宋体"/>
        </w:rPr>
        <w:t>return(y);</w:t>
      </w:r>
    </w:p>
    <w:p w:rsidR="00142D41" w:rsidRPr="000C1B6A" w:rsidRDefault="00142D41" w:rsidP="00142D41">
      <w:pPr>
        <w:ind w:firstLineChars="100" w:firstLine="210"/>
        <w:rPr>
          <w:rFonts w:ascii="宋体" w:eastAsia="宋体" w:hAnsi="宋体"/>
        </w:rPr>
      </w:pPr>
      <w:r>
        <w:rPr>
          <w:rFonts w:ascii="宋体" w:eastAsia="宋体" w:hAnsi="宋体"/>
        </w:rPr>
        <w:t>}</w:t>
      </w:r>
    </w:p>
    <w:p w:rsidR="00142D41" w:rsidRPr="000C1B6A" w:rsidRDefault="00142D41" w:rsidP="00142D41">
      <w:pPr>
        <w:ind w:firstLineChars="100" w:firstLine="210"/>
        <w:rPr>
          <w:rFonts w:ascii="宋体" w:eastAsia="宋体" w:hAnsi="宋体"/>
        </w:rPr>
      </w:pPr>
      <w:r w:rsidRPr="000C1B6A">
        <w:rPr>
          <w:rFonts w:ascii="宋体" w:eastAsia="宋体" w:hAnsi="宋体"/>
        </w:rPr>
        <w:t>main()</w:t>
      </w:r>
    </w:p>
    <w:p w:rsidR="00142D41" w:rsidRDefault="00142D41" w:rsidP="00142D41">
      <w:pPr>
        <w:ind w:firstLineChars="50" w:firstLine="105"/>
        <w:rPr>
          <w:rFonts w:ascii="宋体" w:eastAsia="宋体" w:hAnsi="宋体"/>
        </w:rPr>
      </w:pPr>
      <w:r w:rsidRPr="000C1B6A">
        <w:rPr>
          <w:rFonts w:ascii="宋体" w:eastAsia="宋体" w:hAnsi="宋体" w:hint="eastAsia"/>
        </w:rPr>
        <w:t>{</w:t>
      </w:r>
      <w:r>
        <w:rPr>
          <w:rFonts w:ascii="宋体" w:eastAsia="宋体" w:hAnsi="宋体"/>
        </w:rPr>
        <w:t xml:space="preserve"> printf(“%d”,old(5));</w:t>
      </w:r>
      <w:r w:rsidRPr="000C1B6A">
        <w:rPr>
          <w:rFonts w:ascii="宋体" w:eastAsia="宋体" w:hAnsi="宋体"/>
        </w:rPr>
        <w:t>}</w:t>
      </w:r>
    </w:p>
    <w:p w:rsidR="00142D41" w:rsidRPr="00142D41" w:rsidRDefault="00142D41" w:rsidP="0037419C">
      <w:pPr>
        <w:ind w:firstLine="420"/>
      </w:pPr>
    </w:p>
    <w:p w:rsidR="0037419C" w:rsidRPr="00A43549" w:rsidRDefault="0037419C" w:rsidP="0037419C">
      <w:pPr>
        <w:ind w:firstLine="420"/>
      </w:pPr>
      <w:r w:rsidRPr="00A43549">
        <w:t>7.</w:t>
      </w:r>
      <w:r w:rsidRPr="00A43549">
        <w:t>有一个一维数组</w:t>
      </w:r>
      <w:r w:rsidRPr="00A43549">
        <w:t>array</w:t>
      </w:r>
      <w:r w:rsidRPr="00A43549">
        <w:t>，里面有</w:t>
      </w:r>
      <w:r w:rsidRPr="00A43549">
        <w:t>10</w:t>
      </w:r>
      <w:r w:rsidRPr="00A43549">
        <w:t>个学生成绩，求平均分，要求数组名做函数参数。</w:t>
      </w:r>
    </w:p>
    <w:p w:rsidR="00142D41" w:rsidRDefault="00142D41" w:rsidP="00142D41">
      <w:pPr>
        <w:ind w:firstLineChars="50" w:firstLine="105"/>
        <w:rPr>
          <w:rFonts w:ascii="宋体" w:eastAsia="宋体" w:hAnsi="宋体"/>
        </w:rPr>
      </w:pPr>
      <w:r>
        <w:rPr>
          <w:rFonts w:ascii="宋体" w:eastAsia="宋体" w:hAnsi="宋体"/>
        </w:rPr>
        <w:t>float avera(float a[10])</w:t>
      </w:r>
    </w:p>
    <w:p w:rsidR="00142D41" w:rsidRDefault="00142D41" w:rsidP="00142D41">
      <w:pPr>
        <w:ind w:firstLineChars="50" w:firstLine="105"/>
        <w:rPr>
          <w:rFonts w:ascii="宋体" w:eastAsia="宋体" w:hAnsi="宋体"/>
        </w:rPr>
      </w:pPr>
      <w:r>
        <w:rPr>
          <w:rFonts w:ascii="宋体" w:eastAsia="宋体" w:hAnsi="宋体"/>
        </w:rPr>
        <w:t>{int i;</w:t>
      </w:r>
    </w:p>
    <w:p w:rsidR="00142D41" w:rsidRDefault="00142D41" w:rsidP="00142D41">
      <w:pPr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/>
        </w:rPr>
        <w:t>float aver,sum=a[0];</w:t>
      </w:r>
    </w:p>
    <w:p w:rsidR="00142D41" w:rsidRDefault="00142D41" w:rsidP="00142D41">
      <w:pPr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/>
        </w:rPr>
        <w:t>for(i=1;i&lt;10;i++)</w:t>
      </w:r>
    </w:p>
    <w:p w:rsidR="00142D41" w:rsidRDefault="00142D41" w:rsidP="00142D41">
      <w:pPr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>sum=sum+a[i];</w:t>
      </w:r>
    </w:p>
    <w:p w:rsidR="00142D41" w:rsidRDefault="00142D41" w:rsidP="00142D41">
      <w:pPr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>aver=sum/10;</w:t>
      </w:r>
    </w:p>
    <w:p w:rsidR="00142D41" w:rsidRDefault="00142D41" w:rsidP="00142D41">
      <w:pPr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>return(aver);</w:t>
      </w:r>
    </w:p>
    <w:p w:rsidR="00142D41" w:rsidRDefault="00142D41" w:rsidP="00142D41">
      <w:pPr>
        <w:ind w:firstLineChars="100" w:firstLine="210"/>
        <w:rPr>
          <w:rFonts w:ascii="宋体" w:eastAsia="宋体" w:hAnsi="宋体"/>
        </w:rPr>
      </w:pPr>
      <w:r>
        <w:rPr>
          <w:rFonts w:ascii="宋体" w:eastAsia="宋体" w:hAnsi="宋体"/>
        </w:rPr>
        <w:t>}</w:t>
      </w:r>
    </w:p>
    <w:p w:rsidR="00142D41" w:rsidRDefault="00142D41" w:rsidP="00142D41">
      <w:pPr>
        <w:ind w:firstLineChars="100" w:firstLine="210"/>
        <w:rPr>
          <w:rFonts w:ascii="宋体" w:eastAsia="宋体" w:hAnsi="宋体"/>
        </w:rPr>
      </w:pPr>
      <w:r>
        <w:rPr>
          <w:rFonts w:ascii="宋体" w:eastAsia="宋体" w:hAnsi="宋体"/>
        </w:rPr>
        <w:t>main()</w:t>
      </w:r>
    </w:p>
    <w:p w:rsidR="00142D41" w:rsidRDefault="00142D41" w:rsidP="00142D41">
      <w:pPr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{</w:t>
      </w:r>
      <w:r>
        <w:rPr>
          <w:rFonts w:ascii="宋体" w:eastAsia="宋体" w:hAnsi="宋体"/>
        </w:rPr>
        <w:t>float array[10],aver;</w:t>
      </w:r>
    </w:p>
    <w:p w:rsidR="00142D41" w:rsidRDefault="00142D41" w:rsidP="00142D41">
      <w:pPr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/>
        </w:rPr>
        <w:t xml:space="preserve"> int i;</w:t>
      </w:r>
    </w:p>
    <w:p w:rsidR="00142D41" w:rsidRPr="00BC19ED" w:rsidRDefault="00142D41" w:rsidP="00142D41">
      <w:pPr>
        <w:ind w:firstLineChars="250" w:firstLine="525"/>
        <w:rPr>
          <w:rFonts w:ascii="宋体" w:eastAsia="宋体" w:hAnsi="宋体"/>
        </w:rPr>
      </w:pPr>
      <w:r w:rsidRPr="00BC19ED">
        <w:rPr>
          <w:rFonts w:ascii="宋体" w:eastAsia="宋体" w:hAnsi="宋体"/>
        </w:rPr>
        <w:t>printf("</w:t>
      </w:r>
      <w:r>
        <w:rPr>
          <w:rFonts w:ascii="宋体" w:eastAsia="宋体" w:hAnsi="宋体"/>
        </w:rPr>
        <w:t>input 10 score:\n</w:t>
      </w:r>
      <w:r w:rsidRPr="00BC19ED">
        <w:rPr>
          <w:rFonts w:ascii="宋体" w:eastAsia="宋体" w:hAnsi="宋体"/>
        </w:rPr>
        <w:t>");</w:t>
      </w:r>
    </w:p>
    <w:p w:rsidR="00142D41" w:rsidRDefault="00142D41" w:rsidP="00142D41">
      <w:pPr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>for(i=0;i&lt;10;i++)</w:t>
      </w:r>
    </w:p>
    <w:p w:rsidR="00142D41" w:rsidRPr="008C2805" w:rsidRDefault="00142D41" w:rsidP="00142D41">
      <w:pPr>
        <w:widowControl/>
        <w:adjustRightInd w:val="0"/>
        <w:snapToGrid w:val="0"/>
        <w:spacing w:before="50"/>
        <w:ind w:firstLineChars="300" w:firstLine="630"/>
        <w:rPr>
          <w:rFonts w:ascii="宋体" w:hAnsi="宋体"/>
          <w:color w:val="000000"/>
        </w:rPr>
      </w:pPr>
      <w:r w:rsidRPr="008C2805">
        <w:rPr>
          <w:rFonts w:ascii="宋体" w:hAnsi="宋体"/>
          <w:color w:val="000000"/>
        </w:rPr>
        <w:t>scanf("%</w:t>
      </w:r>
      <w:r>
        <w:rPr>
          <w:rFonts w:ascii="宋体" w:hAnsi="宋体"/>
          <w:color w:val="000000"/>
        </w:rPr>
        <w:t>f</w:t>
      </w:r>
      <w:r w:rsidRPr="008C2805">
        <w:rPr>
          <w:rFonts w:ascii="宋体" w:hAnsi="宋体"/>
          <w:color w:val="000000"/>
        </w:rPr>
        <w:t>",&amp;</w:t>
      </w:r>
      <w:r>
        <w:rPr>
          <w:rFonts w:ascii="宋体" w:hAnsi="宋体"/>
          <w:color w:val="000000"/>
        </w:rPr>
        <w:t>array[i]</w:t>
      </w:r>
      <w:r w:rsidRPr="008C2805">
        <w:rPr>
          <w:rFonts w:ascii="宋体" w:hAnsi="宋体"/>
          <w:color w:val="000000"/>
        </w:rPr>
        <w:t>);</w:t>
      </w:r>
    </w:p>
    <w:p w:rsidR="00142D41" w:rsidRPr="008C2805" w:rsidRDefault="00142D41" w:rsidP="00142D41">
      <w:pPr>
        <w:widowControl/>
        <w:adjustRightInd w:val="0"/>
        <w:snapToGrid w:val="0"/>
        <w:spacing w:before="50"/>
        <w:ind w:firstLineChars="300" w:firstLine="63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printf</w:t>
      </w:r>
      <w:r w:rsidRPr="008C2805">
        <w:rPr>
          <w:rFonts w:ascii="宋体" w:hAnsi="宋体"/>
          <w:color w:val="000000"/>
        </w:rPr>
        <w:t>("</w:t>
      </w:r>
      <w:r>
        <w:rPr>
          <w:rFonts w:ascii="宋体" w:hAnsi="宋体"/>
          <w:color w:val="000000"/>
        </w:rPr>
        <w:t>\n</w:t>
      </w:r>
      <w:r w:rsidRPr="008C2805">
        <w:rPr>
          <w:rFonts w:ascii="宋体" w:hAnsi="宋体"/>
          <w:color w:val="000000"/>
        </w:rPr>
        <w:t>");</w:t>
      </w:r>
    </w:p>
    <w:p w:rsidR="00142D41" w:rsidRDefault="00142D41" w:rsidP="00142D41">
      <w:pPr>
        <w:ind w:firstLineChars="150" w:firstLine="315"/>
        <w:rPr>
          <w:rFonts w:ascii="宋体" w:eastAsia="宋体" w:hAnsi="宋体"/>
        </w:rPr>
      </w:pPr>
      <w:r>
        <w:rPr>
          <w:rFonts w:ascii="宋体" w:eastAsia="宋体" w:hAnsi="宋体"/>
        </w:rPr>
        <w:t>aver=avera(array);</w:t>
      </w:r>
    </w:p>
    <w:p w:rsidR="00142D41" w:rsidRPr="008C2805" w:rsidRDefault="00142D41" w:rsidP="00142D41">
      <w:pPr>
        <w:widowControl/>
        <w:adjustRightInd w:val="0"/>
        <w:snapToGrid w:val="0"/>
        <w:spacing w:before="50"/>
        <w:ind w:firstLineChars="150" w:firstLine="315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lastRenderedPageBreak/>
        <w:t>printf</w:t>
      </w:r>
      <w:r w:rsidRPr="008C2805">
        <w:rPr>
          <w:rFonts w:ascii="宋体" w:hAnsi="宋体"/>
          <w:color w:val="000000"/>
        </w:rPr>
        <w:t>("</w:t>
      </w:r>
      <w:r w:rsidRPr="00D61111">
        <w:rPr>
          <w:rFonts w:ascii="宋体" w:eastAsia="宋体" w:hAnsi="宋体" w:hint="eastAsia"/>
          <w:color w:val="000000"/>
        </w:rPr>
        <w:t>平均分为：%</w:t>
      </w:r>
      <w:r w:rsidRPr="00D61111">
        <w:rPr>
          <w:rFonts w:ascii="宋体" w:eastAsia="宋体" w:hAnsi="宋体"/>
          <w:color w:val="000000"/>
        </w:rPr>
        <w:t>5.2</w:t>
      </w:r>
      <w:r>
        <w:rPr>
          <w:rFonts w:ascii="宋体" w:hAnsi="宋体"/>
          <w:color w:val="000000"/>
        </w:rPr>
        <w:t>f</w:t>
      </w:r>
      <w:r w:rsidRPr="008C2805">
        <w:rPr>
          <w:rFonts w:ascii="宋体" w:hAnsi="宋体"/>
          <w:color w:val="000000"/>
        </w:rPr>
        <w:t>"</w:t>
      </w:r>
      <w:r>
        <w:rPr>
          <w:rFonts w:ascii="宋体" w:hAnsi="宋体"/>
          <w:color w:val="000000"/>
        </w:rPr>
        <w:t>,aver</w:t>
      </w:r>
      <w:r w:rsidRPr="008C2805">
        <w:rPr>
          <w:rFonts w:ascii="宋体" w:hAnsi="宋体"/>
          <w:color w:val="000000"/>
        </w:rPr>
        <w:t>);</w:t>
      </w:r>
    </w:p>
    <w:p w:rsidR="00142D41" w:rsidRDefault="00142D41" w:rsidP="00142D41">
      <w:pPr>
        <w:ind w:firstLineChars="100" w:firstLine="210"/>
        <w:rPr>
          <w:rFonts w:ascii="宋体" w:eastAsia="宋体" w:hAnsi="宋体"/>
        </w:rPr>
      </w:pPr>
      <w:r>
        <w:rPr>
          <w:rFonts w:ascii="宋体" w:eastAsia="宋体" w:hAnsi="宋体"/>
        </w:rPr>
        <w:t>}</w:t>
      </w: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142D41" w:rsidRDefault="00142D41" w:rsidP="00D94FEA">
      <w:pPr>
        <w:pStyle w:val="2"/>
      </w:pPr>
      <w:r>
        <w:rPr>
          <w:rFonts w:hint="eastAsia"/>
        </w:rPr>
        <w:t>项目七</w:t>
      </w:r>
      <w:r>
        <w:rPr>
          <w:rFonts w:hint="eastAsia"/>
        </w:rPr>
        <w:t>.</w:t>
      </w:r>
      <w:r>
        <w:rPr>
          <w:rFonts w:hint="eastAsia"/>
        </w:rPr>
        <w:t>指针</w:t>
      </w:r>
    </w:p>
    <w:p w:rsidR="00D94FEA" w:rsidRDefault="00D94FEA" w:rsidP="00D94FEA">
      <w:pPr>
        <w:pStyle w:val="3"/>
        <w:ind w:firstLine="422"/>
      </w:pPr>
      <w:r>
        <w:rPr>
          <w:rFonts w:hint="eastAsia"/>
        </w:rPr>
        <w:t>一、读程序写</w:t>
      </w:r>
      <w:r w:rsidRPr="00D94FEA">
        <w:rPr>
          <w:rFonts w:hint="eastAsia"/>
        </w:rPr>
        <w:t>结</w:t>
      </w:r>
      <w:r>
        <w:rPr>
          <w:rFonts w:hint="eastAsia"/>
        </w:rPr>
        <w:t>果</w:t>
      </w:r>
    </w:p>
    <w:p w:rsidR="00D94FEA" w:rsidRDefault="00D94FEA" w:rsidP="00D94FEA">
      <w:pPr>
        <w:ind w:firstLine="420"/>
        <w:rPr>
          <w:rFonts w:ascii="Cambria Math" w:hAnsi="Cambria Math" w:cs="Cambria Math" w:hint="eastAsia"/>
        </w:rPr>
      </w:pPr>
      <w:r>
        <w:rPr>
          <w:rFonts w:hint="eastAsia"/>
        </w:rPr>
        <w:t>1</w:t>
      </w:r>
      <w:r>
        <w:rPr>
          <w:rFonts w:hint="eastAsia"/>
        </w:rPr>
        <w:t>、</w:t>
      </w:r>
      <w:r w:rsidRPr="00D94FEA">
        <w:rPr>
          <w:rFonts w:ascii="宋体" w:hAnsi="宋体" w:hint="eastAsia"/>
          <w:color w:val="000000"/>
        </w:rPr>
        <w:t xml:space="preserve">z </w:t>
      </w:r>
      <w:r w:rsidRPr="00D94FEA"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</w:r>
      <w:r>
        <w:rPr>
          <w:rFonts w:ascii="Cambria Math" w:hAnsi="Cambria Math" w:cs="Cambria Math" w:hint="eastAsia"/>
        </w:rPr>
        <w:t>2</w:t>
      </w:r>
      <w:r>
        <w:rPr>
          <w:rFonts w:ascii="Cambria Math" w:hAnsi="Cambria Math" w:cs="Cambria Math" w:hint="eastAsia"/>
        </w:rPr>
        <w:t>、</w:t>
      </w:r>
      <w:r w:rsidRPr="00D94FEA">
        <w:rPr>
          <w:rFonts w:ascii="Cambria Math" w:hAnsi="Cambria Math" w:cs="Cambria Math" w:hint="eastAsia"/>
        </w:rPr>
        <w:t>3,5,3,5,5</w:t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</w:r>
      <w:r>
        <w:rPr>
          <w:rFonts w:ascii="Cambria Math" w:hAnsi="Cambria Math" w:cs="Cambria Math" w:hint="eastAsia"/>
        </w:rPr>
        <w:t>3</w:t>
      </w:r>
      <w:r>
        <w:rPr>
          <w:rFonts w:ascii="Cambria Math" w:hAnsi="Cambria Math" w:cs="Cambria Math" w:hint="eastAsia"/>
        </w:rPr>
        <w:t>、</w:t>
      </w:r>
      <w:r w:rsidRPr="00D94FEA">
        <w:rPr>
          <w:rFonts w:ascii="Cambria Math" w:hAnsi="Cambria Math" w:cs="Cambria Math"/>
        </w:rPr>
        <w:t>b,B,b,A</w:t>
      </w:r>
    </w:p>
    <w:p w:rsidR="00D94FEA" w:rsidRDefault="00D94FEA" w:rsidP="00D94FEA">
      <w:pPr>
        <w:ind w:firstLine="420"/>
        <w:rPr>
          <w:rFonts w:ascii="Calibri" w:eastAsia="宋体" w:hAnsi="Calibri" w:cs="Times New Roman"/>
        </w:rPr>
      </w:pPr>
      <w:r>
        <w:rPr>
          <w:rFonts w:ascii="Cambria Math" w:hAnsi="Cambria Math" w:cs="Cambria Math" w:hint="eastAsia"/>
        </w:rPr>
        <w:t>4</w:t>
      </w:r>
      <w:r>
        <w:rPr>
          <w:rFonts w:ascii="Cambria Math" w:hAnsi="Cambria Math" w:cs="Cambria Math" w:hint="eastAsia"/>
        </w:rPr>
        <w:t>、</w:t>
      </w:r>
      <w:r w:rsidRPr="00D94FEA">
        <w:rPr>
          <w:rFonts w:ascii="Cambria Math" w:hAnsi="Cambria Math" w:cs="Cambria Math"/>
        </w:rPr>
        <w:t>5678901234</w:t>
      </w:r>
      <w:r>
        <w:rPr>
          <w:rFonts w:ascii="Cambria Math" w:hAnsi="Cambria Math" w:cs="Cambria Math" w:hint="eastAsia"/>
        </w:rPr>
        <w:tab/>
      </w:r>
      <w:r>
        <w:rPr>
          <w:rFonts w:ascii="Cambria Math" w:hAnsi="Cambria Math" w:cs="Cambria Math" w:hint="eastAsia"/>
        </w:rPr>
        <w:tab/>
      </w:r>
      <w:r>
        <w:rPr>
          <w:rFonts w:ascii="Cambria Math" w:hAnsi="Cambria Math" w:cs="Cambria Math" w:hint="eastAsia"/>
        </w:rPr>
        <w:tab/>
        <w:t>5</w:t>
      </w:r>
      <w:r>
        <w:rPr>
          <w:rFonts w:ascii="Cambria Math" w:hAnsi="Cambria Math" w:cs="Cambria Math" w:hint="eastAsia"/>
        </w:rPr>
        <w:t>、</w:t>
      </w:r>
      <w:r w:rsidRPr="00D94FEA">
        <w:rPr>
          <w:rFonts w:ascii="Calibri" w:eastAsia="宋体" w:hAnsi="Calibri" w:cs="Times New Roman" w:hint="eastAsia"/>
        </w:rPr>
        <w:t>0</w:t>
      </w:r>
      <w:r w:rsidRPr="00D94FEA">
        <w:rPr>
          <w:rFonts w:ascii="Calibri" w:eastAsia="宋体" w:hAnsi="Calibri" w:cs="Times New Roman"/>
        </w:rPr>
        <w:t>，</w:t>
      </w:r>
      <w:r w:rsidRPr="00D94FEA">
        <w:rPr>
          <w:rFonts w:ascii="Calibri" w:eastAsia="宋体" w:hAnsi="Calibri" w:cs="Times New Roman" w:hint="eastAsia"/>
        </w:rPr>
        <w:t>7</w:t>
      </w:r>
      <w:r>
        <w:rPr>
          <w:rFonts w:ascii="Calibri" w:eastAsia="宋体" w:hAnsi="Calibri" w:cs="Times New Roman" w:hint="eastAsia"/>
        </w:rPr>
        <w:tab/>
      </w:r>
      <w:r>
        <w:rPr>
          <w:rFonts w:ascii="Calibri" w:eastAsia="宋体" w:hAnsi="Calibri" w:cs="Times New Roman" w:hint="eastAsia"/>
        </w:rPr>
        <w:tab/>
      </w:r>
      <w:r>
        <w:rPr>
          <w:rFonts w:ascii="Calibri" w:eastAsia="宋体" w:hAnsi="Calibri" w:cs="Times New Roman" w:hint="eastAsia"/>
        </w:rPr>
        <w:tab/>
      </w:r>
      <w:r>
        <w:rPr>
          <w:rFonts w:ascii="Calibri" w:eastAsia="宋体" w:hAnsi="Calibri" w:cs="Times New Roman" w:hint="eastAsia"/>
        </w:rPr>
        <w:tab/>
      </w:r>
      <w:r>
        <w:rPr>
          <w:rFonts w:ascii="Calibri" w:eastAsia="宋体" w:hAnsi="Calibri" w:cs="Times New Roman" w:hint="eastAsia"/>
        </w:rPr>
        <w:tab/>
      </w:r>
    </w:p>
    <w:p w:rsidR="00D94FEA" w:rsidRDefault="00D94FEA" w:rsidP="00D94FEA">
      <w:pPr>
        <w:ind w:firstLine="420"/>
        <w:rPr>
          <w:rFonts w:ascii="Calibri" w:eastAsia="宋体" w:hAnsi="Calibri" w:cs="Times New Roman"/>
        </w:rPr>
      </w:pPr>
      <w:r>
        <w:rPr>
          <w:rFonts w:ascii="Cambria Math" w:hAnsi="Cambria Math" w:cs="Cambria Math" w:hint="eastAsia"/>
        </w:rPr>
        <w:t>6</w:t>
      </w:r>
      <w:r>
        <w:rPr>
          <w:rFonts w:ascii="Cambria Math" w:hAnsi="Cambria Math" w:cs="Cambria Math" w:hint="eastAsia"/>
        </w:rPr>
        <w:t>、</w:t>
      </w:r>
      <w:r w:rsidRPr="000B64A2">
        <w:rPr>
          <w:rFonts w:ascii="Calibri" w:eastAsia="宋体" w:hAnsi="Calibri" w:cs="Times New Roman"/>
        </w:rPr>
        <w:t>abcdefg</w:t>
      </w:r>
    </w:p>
    <w:p w:rsidR="00D94FEA" w:rsidRDefault="00D94FEA" w:rsidP="00D94FEA">
      <w:pPr>
        <w:ind w:firstLineChars="350" w:firstLine="735"/>
        <w:rPr>
          <w:rFonts w:ascii="Calibri" w:eastAsia="宋体" w:hAnsi="Calibri" w:cs="Times New Roman"/>
        </w:rPr>
      </w:pPr>
      <w:r w:rsidRPr="000B64A2">
        <w:rPr>
          <w:rFonts w:ascii="Calibri" w:eastAsia="宋体" w:hAnsi="Calibri" w:cs="Times New Roman"/>
        </w:rPr>
        <w:t>ADGH</w:t>
      </w:r>
    </w:p>
    <w:p w:rsidR="00D94FEA" w:rsidRDefault="00D94FEA" w:rsidP="00D94FEA">
      <w:pPr>
        <w:pStyle w:val="3"/>
        <w:ind w:firstLine="422"/>
      </w:pPr>
      <w:r>
        <w:rPr>
          <w:rFonts w:hint="eastAsia"/>
        </w:rPr>
        <w:t>二</w:t>
      </w:r>
      <w:r>
        <w:rPr>
          <w:rFonts w:hint="eastAsia"/>
        </w:rPr>
        <w:t>.</w:t>
      </w:r>
      <w:r>
        <w:rPr>
          <w:rFonts w:hint="eastAsia"/>
        </w:rPr>
        <w:t>选择题</w:t>
      </w:r>
    </w:p>
    <w:p w:rsidR="00D94FEA" w:rsidRPr="00D94FEA" w:rsidRDefault="00D94FEA" w:rsidP="00D94FEA">
      <w:pPr>
        <w:ind w:firstLine="420"/>
      </w:pPr>
      <w:r>
        <w:rPr>
          <w:rFonts w:hint="eastAsia"/>
        </w:rPr>
        <w:t>1.</w:t>
      </w:r>
      <w:r>
        <w:t>D</w:t>
      </w:r>
      <w:r>
        <w:rPr>
          <w:rFonts w:hint="eastAsia"/>
        </w:rPr>
        <w:tab/>
      </w:r>
      <w:r>
        <w:rPr>
          <w:rFonts w:hint="eastAsia"/>
        </w:rPr>
        <w:tab/>
        <w:t>2.</w:t>
      </w:r>
      <w:r>
        <w:t>C</w:t>
      </w:r>
      <w:r>
        <w:rPr>
          <w:rFonts w:hint="eastAsia"/>
        </w:rPr>
        <w:tab/>
      </w:r>
      <w:r>
        <w:rPr>
          <w:rFonts w:hint="eastAsia"/>
        </w:rPr>
        <w:tab/>
        <w:t>3.</w:t>
      </w:r>
      <w:r>
        <w:t>B</w:t>
      </w:r>
      <w:r>
        <w:rPr>
          <w:rFonts w:hint="eastAsia"/>
        </w:rPr>
        <w:tab/>
      </w:r>
      <w:r>
        <w:rPr>
          <w:rFonts w:hint="eastAsia"/>
        </w:rPr>
        <w:tab/>
        <w:t>4.</w:t>
      </w:r>
      <w:r>
        <w:t>A</w:t>
      </w:r>
      <w:r>
        <w:rPr>
          <w:rFonts w:hint="eastAsia"/>
        </w:rPr>
        <w:tab/>
      </w:r>
      <w:r>
        <w:rPr>
          <w:rFonts w:hint="eastAsia"/>
        </w:rPr>
        <w:tab/>
        <w:t>5.</w:t>
      </w:r>
      <w:r>
        <w:t>D</w:t>
      </w:r>
    </w:p>
    <w:p w:rsidR="00D94FEA" w:rsidRDefault="00D94FEA" w:rsidP="000C38F7">
      <w:pPr>
        <w:pStyle w:val="3"/>
        <w:ind w:firstLine="422"/>
      </w:pPr>
      <w:r>
        <w:rPr>
          <w:rFonts w:hint="eastAsia"/>
        </w:rPr>
        <w:t>三、编程题</w:t>
      </w:r>
    </w:p>
    <w:p w:rsidR="00D94FEA" w:rsidRPr="00465B33" w:rsidRDefault="00D94FEA" w:rsidP="00D94FEA">
      <w:pPr>
        <w:ind w:firstLine="420"/>
      </w:pPr>
      <w:r>
        <w:rPr>
          <w:rFonts w:hint="eastAsia"/>
        </w:rPr>
        <w:t>1</w:t>
      </w:r>
      <w:r>
        <w:rPr>
          <w:rFonts w:hint="eastAsia"/>
        </w:rPr>
        <w:t>、编写一个求任意字符串长度的函数。</w:t>
      </w:r>
    </w:p>
    <w:p w:rsidR="00D94FEA" w:rsidRPr="00AD6766" w:rsidRDefault="00D94FEA" w:rsidP="00D94FEA">
      <w:pPr>
        <w:ind w:firstLine="420"/>
        <w:rPr>
          <w:rFonts w:ascii="Cambria Math" w:hAnsi="Cambria Math" w:cs="Cambria Math" w:hint="eastAsia"/>
        </w:rPr>
      </w:pPr>
      <w:r w:rsidRPr="00AD6766">
        <w:rPr>
          <w:rFonts w:ascii="Cambria Math" w:hAnsi="Cambria Math" w:cs="Cambria Math"/>
        </w:rPr>
        <w:t>int aaa(char *s)</w:t>
      </w:r>
    </w:p>
    <w:p w:rsidR="00D94FEA" w:rsidRPr="00AD6766" w:rsidRDefault="00D94FEA" w:rsidP="00D94FEA">
      <w:pPr>
        <w:ind w:firstLine="420"/>
        <w:rPr>
          <w:rFonts w:ascii="Cambria Math" w:hAnsi="Cambria Math" w:cs="Cambria Math" w:hint="eastAsia"/>
        </w:rPr>
      </w:pPr>
      <w:r w:rsidRPr="00AD6766">
        <w:rPr>
          <w:rFonts w:ascii="Cambria Math" w:hAnsi="Cambria Math" w:cs="Cambria Math"/>
        </w:rPr>
        <w:t>{</w:t>
      </w:r>
    </w:p>
    <w:p w:rsidR="00D94FEA" w:rsidRPr="00AD6766" w:rsidRDefault="00D94FEA" w:rsidP="00D94FEA">
      <w:pPr>
        <w:ind w:firstLine="420"/>
        <w:rPr>
          <w:rFonts w:ascii="Cambria Math" w:hAnsi="Cambria Math" w:cs="Cambria Math" w:hint="eastAsia"/>
        </w:rPr>
      </w:pPr>
      <w:r w:rsidRPr="00AD6766">
        <w:rPr>
          <w:rFonts w:ascii="Cambria Math" w:hAnsi="Cambria Math" w:cs="Cambria Math"/>
        </w:rPr>
        <w:tab/>
        <w:t>char *t=s;</w:t>
      </w:r>
    </w:p>
    <w:p w:rsidR="00D94FEA" w:rsidRPr="00AD6766" w:rsidRDefault="00D94FEA" w:rsidP="00D94FEA">
      <w:pPr>
        <w:ind w:firstLine="420"/>
        <w:rPr>
          <w:rFonts w:ascii="Cambria Math" w:hAnsi="Cambria Math" w:cs="Cambria Math" w:hint="eastAsia"/>
        </w:rPr>
      </w:pPr>
      <w:r w:rsidRPr="00AD6766">
        <w:rPr>
          <w:rFonts w:ascii="Cambria Math" w:hAnsi="Cambria Math" w:cs="Cambria Math"/>
        </w:rPr>
        <w:tab/>
        <w:t>while(*t++);</w:t>
      </w:r>
    </w:p>
    <w:p w:rsidR="00D94FEA" w:rsidRPr="00AD6766" w:rsidRDefault="00D94FEA" w:rsidP="00D94FEA">
      <w:pPr>
        <w:ind w:firstLine="420"/>
        <w:rPr>
          <w:rFonts w:ascii="Cambria Math" w:hAnsi="Cambria Math" w:cs="Cambria Math" w:hint="eastAsia"/>
        </w:rPr>
      </w:pPr>
      <w:r w:rsidRPr="00AD6766">
        <w:rPr>
          <w:rFonts w:ascii="Cambria Math" w:hAnsi="Cambria Math" w:cs="Cambria Math"/>
        </w:rPr>
        <w:tab/>
        <w:t>t--;</w:t>
      </w:r>
    </w:p>
    <w:p w:rsidR="00D94FEA" w:rsidRPr="00AD6766" w:rsidRDefault="00D94FEA" w:rsidP="00D94FEA">
      <w:pPr>
        <w:ind w:firstLine="420"/>
        <w:rPr>
          <w:rFonts w:ascii="Cambria Math" w:hAnsi="Cambria Math" w:cs="Cambria Math" w:hint="eastAsia"/>
        </w:rPr>
      </w:pPr>
      <w:r w:rsidRPr="00AD6766">
        <w:rPr>
          <w:rFonts w:ascii="Cambria Math" w:hAnsi="Cambria Math" w:cs="Cambria Math"/>
        </w:rPr>
        <w:tab/>
        <w:t>return(t-s);</w:t>
      </w:r>
    </w:p>
    <w:p w:rsidR="00D94FEA" w:rsidRDefault="00D94FEA" w:rsidP="00D94FEA">
      <w:pPr>
        <w:ind w:firstLine="420"/>
        <w:rPr>
          <w:rFonts w:ascii="Cambria Math" w:hAnsi="Cambria Math" w:cs="Cambria Math" w:hint="eastAsia"/>
        </w:rPr>
      </w:pPr>
      <w:r w:rsidRPr="00AD6766">
        <w:rPr>
          <w:rFonts w:ascii="Cambria Math" w:hAnsi="Cambria Math" w:cs="Cambria Math"/>
        </w:rPr>
        <w:t>}</w:t>
      </w:r>
    </w:p>
    <w:p w:rsidR="00D94FEA" w:rsidRDefault="00D94FEA" w:rsidP="00D94FEA">
      <w:pPr>
        <w:ind w:firstLine="420"/>
        <w:rPr>
          <w:rFonts w:ascii="Cambria Math" w:hAnsi="Cambria Math" w:cs="Cambria Math" w:hint="eastAsia"/>
        </w:rPr>
      </w:pPr>
      <w:r>
        <w:rPr>
          <w:rFonts w:ascii="Cambria Math" w:hAnsi="Cambria Math" w:cs="Cambria Math" w:hint="eastAsia"/>
        </w:rPr>
        <w:t>2</w:t>
      </w:r>
      <w:r>
        <w:rPr>
          <w:rFonts w:ascii="Cambria Math" w:hAnsi="Cambria Math" w:cs="Cambria Math" w:hint="eastAsia"/>
        </w:rPr>
        <w:t>、编写函数，交换两个变量的值，部分代码已经给出</w:t>
      </w:r>
    </w:p>
    <w:p w:rsidR="00D94FEA" w:rsidRPr="008843F5" w:rsidRDefault="00D94FEA" w:rsidP="00D94FEA">
      <w:pPr>
        <w:ind w:firstLine="420"/>
        <w:rPr>
          <w:rFonts w:ascii="Cambria Math" w:hAnsi="Cambria Math" w:cs="Cambria Math" w:hint="eastAsia"/>
        </w:rPr>
      </w:pPr>
      <w:r w:rsidRPr="008843F5">
        <w:rPr>
          <w:rFonts w:ascii="Cambria Math" w:hAnsi="Cambria Math" w:cs="Cambria Math"/>
        </w:rPr>
        <w:t>#include &lt;stdio.h&gt;</w:t>
      </w:r>
    </w:p>
    <w:p w:rsidR="00D94FEA" w:rsidRPr="008843F5" w:rsidRDefault="00D94FEA" w:rsidP="00D94FEA">
      <w:pPr>
        <w:ind w:firstLine="420"/>
        <w:rPr>
          <w:rFonts w:ascii="Cambria Math" w:hAnsi="Cambria Math" w:cs="Cambria Math" w:hint="eastAsia"/>
        </w:rPr>
      </w:pPr>
      <w:r w:rsidRPr="008843F5">
        <w:rPr>
          <w:rFonts w:ascii="Cambria Math" w:hAnsi="Cambria Math" w:cs="Cambria Math"/>
        </w:rPr>
        <w:t>void fun(int *a,int *b)</w:t>
      </w:r>
    </w:p>
    <w:p w:rsidR="00D94FEA" w:rsidRDefault="00D94FEA" w:rsidP="00D94FEA">
      <w:pPr>
        <w:ind w:firstLine="420"/>
        <w:rPr>
          <w:rFonts w:ascii="Cambria Math" w:hAnsi="Cambria Math" w:cs="Cambria Math" w:hint="eastAsia"/>
        </w:rPr>
      </w:pPr>
      <w:r>
        <w:rPr>
          <w:rFonts w:ascii="Cambria Math" w:hAnsi="Cambria Math" w:cs="Cambria Math"/>
        </w:rPr>
        <w:t xml:space="preserve">{ </w:t>
      </w:r>
    </w:p>
    <w:p w:rsidR="00D94FEA" w:rsidRPr="008843F5" w:rsidRDefault="00D94FEA" w:rsidP="00D94FEA">
      <w:pPr>
        <w:ind w:firstLineChars="250" w:firstLine="525"/>
        <w:rPr>
          <w:rFonts w:ascii="Cambria Math" w:hAnsi="Cambria Math" w:cs="Cambria Math" w:hint="eastAsia"/>
        </w:rPr>
      </w:pPr>
      <w:r w:rsidRPr="008843F5">
        <w:rPr>
          <w:rFonts w:ascii="Cambria Math" w:hAnsi="Cambria Math" w:cs="Cambria Math"/>
        </w:rPr>
        <w:t>int</w:t>
      </w:r>
      <w:r>
        <w:rPr>
          <w:rFonts w:ascii="Cambria Math" w:hAnsi="Cambria Math" w:cs="Cambria Math" w:hint="eastAsia"/>
        </w:rPr>
        <w:t xml:space="preserve">  </w:t>
      </w:r>
      <w:r w:rsidRPr="008843F5">
        <w:rPr>
          <w:rFonts w:ascii="Cambria Math" w:hAnsi="Cambria Math" w:cs="Cambria Math"/>
        </w:rPr>
        <w:t xml:space="preserve"> t;</w:t>
      </w:r>
    </w:p>
    <w:p w:rsidR="00D94FEA" w:rsidRPr="008843F5" w:rsidRDefault="00D94FEA" w:rsidP="00D94FEA">
      <w:pPr>
        <w:ind w:firstLine="420"/>
        <w:rPr>
          <w:rFonts w:ascii="Cambria Math" w:hAnsi="Cambria Math" w:cs="Cambria Math" w:hint="eastAsia"/>
        </w:rPr>
      </w:pPr>
      <w:r w:rsidRPr="008843F5">
        <w:rPr>
          <w:rFonts w:ascii="Cambria Math" w:hAnsi="Cambria Math" w:cs="Cambria Math"/>
        </w:rPr>
        <w:t xml:space="preserve">  t=*b;*b=*a;*a=t;</w:t>
      </w:r>
    </w:p>
    <w:p w:rsidR="00D94FEA" w:rsidRPr="008843F5" w:rsidRDefault="00D94FEA" w:rsidP="00D94FEA">
      <w:pPr>
        <w:ind w:firstLine="420"/>
        <w:rPr>
          <w:rFonts w:ascii="Cambria Math" w:hAnsi="Cambria Math" w:cs="Cambria Math" w:hint="eastAsia"/>
        </w:rPr>
      </w:pPr>
      <w:r w:rsidRPr="008843F5">
        <w:rPr>
          <w:rFonts w:ascii="Cambria Math" w:hAnsi="Cambria Math" w:cs="Cambria Math"/>
        </w:rPr>
        <w:t>}</w:t>
      </w:r>
    </w:p>
    <w:p w:rsidR="00D94FEA" w:rsidRPr="008843F5" w:rsidRDefault="00D94FEA" w:rsidP="00D94FEA">
      <w:pPr>
        <w:ind w:firstLine="420"/>
        <w:rPr>
          <w:rFonts w:ascii="Cambria Math" w:hAnsi="Cambria Math" w:cs="Cambria Math" w:hint="eastAsia"/>
        </w:rPr>
      </w:pPr>
      <w:r w:rsidRPr="008843F5">
        <w:rPr>
          <w:rFonts w:ascii="Cambria Math" w:hAnsi="Cambria Math" w:cs="Cambria Math"/>
        </w:rPr>
        <w:t>void main()</w:t>
      </w:r>
    </w:p>
    <w:p w:rsidR="00D94FEA" w:rsidRPr="008843F5" w:rsidRDefault="00D94FEA" w:rsidP="00D94FEA">
      <w:pPr>
        <w:ind w:firstLine="420"/>
        <w:rPr>
          <w:rFonts w:ascii="Cambria Math" w:hAnsi="Cambria Math" w:cs="Cambria Math" w:hint="eastAsia"/>
        </w:rPr>
      </w:pPr>
      <w:r w:rsidRPr="008843F5">
        <w:rPr>
          <w:rFonts w:ascii="Cambria Math" w:hAnsi="Cambria Math" w:cs="Cambria Math"/>
        </w:rPr>
        <w:t>{int a,b;</w:t>
      </w:r>
    </w:p>
    <w:p w:rsidR="00D94FEA" w:rsidRPr="008843F5" w:rsidRDefault="00D94FEA" w:rsidP="00D94FEA">
      <w:pPr>
        <w:ind w:firstLine="420"/>
        <w:rPr>
          <w:rFonts w:ascii="Cambria Math" w:hAnsi="Cambria Math" w:cs="Cambria Math" w:hint="eastAsia"/>
        </w:rPr>
      </w:pPr>
      <w:r w:rsidRPr="008843F5">
        <w:rPr>
          <w:rFonts w:ascii="Cambria Math" w:hAnsi="Cambria Math" w:cs="Cambria Math"/>
        </w:rPr>
        <w:t xml:space="preserve">  printf("Enter a, b: "); </w:t>
      </w:r>
    </w:p>
    <w:p w:rsidR="00D94FEA" w:rsidRPr="008843F5" w:rsidRDefault="00D94FEA" w:rsidP="00D94FEA">
      <w:pPr>
        <w:ind w:firstLine="420"/>
        <w:rPr>
          <w:rFonts w:ascii="Cambria Math" w:hAnsi="Cambria Math" w:cs="Cambria Math" w:hint="eastAsia"/>
        </w:rPr>
      </w:pPr>
      <w:r w:rsidRPr="008843F5">
        <w:rPr>
          <w:rFonts w:ascii="Cambria Math" w:hAnsi="Cambria Math" w:cs="Cambria Math"/>
        </w:rPr>
        <w:t xml:space="preserve">  scanf("%d%d",&amp;a,&amp;b);</w:t>
      </w:r>
    </w:p>
    <w:p w:rsidR="00D94FEA" w:rsidRPr="008843F5" w:rsidRDefault="00D94FEA" w:rsidP="00D94FEA">
      <w:pPr>
        <w:ind w:firstLine="420"/>
        <w:rPr>
          <w:rFonts w:ascii="Cambria Math" w:hAnsi="Cambria Math" w:cs="Cambria Math" w:hint="eastAsia"/>
        </w:rPr>
      </w:pPr>
      <w:r w:rsidRPr="008843F5">
        <w:rPr>
          <w:rFonts w:ascii="Cambria Math" w:hAnsi="Cambria Math" w:cs="Cambria Math"/>
        </w:rPr>
        <w:t xml:space="preserve">  fun(&amp;a, &amp;b);</w:t>
      </w:r>
    </w:p>
    <w:p w:rsidR="00D94FEA" w:rsidRPr="008843F5" w:rsidRDefault="00D94FEA" w:rsidP="00D94FEA">
      <w:pPr>
        <w:ind w:firstLine="420"/>
        <w:rPr>
          <w:rFonts w:ascii="Cambria Math" w:hAnsi="Cambria Math" w:cs="Cambria Math" w:hint="eastAsia"/>
        </w:rPr>
      </w:pPr>
      <w:r w:rsidRPr="008843F5">
        <w:rPr>
          <w:rFonts w:ascii="Cambria Math" w:hAnsi="Cambria Math" w:cs="Cambria Math"/>
        </w:rPr>
        <w:t xml:space="preserve">  printf("a=%d  b=%d\n ", a,b);</w:t>
      </w:r>
    </w:p>
    <w:p w:rsidR="00D94FEA" w:rsidRDefault="00D94FEA" w:rsidP="00D94FEA">
      <w:pPr>
        <w:ind w:firstLine="420"/>
        <w:rPr>
          <w:rFonts w:ascii="Cambria Math" w:hAnsi="Cambria Math" w:cs="Cambria Math" w:hint="eastAsia"/>
        </w:rPr>
      </w:pPr>
      <w:r w:rsidRPr="008843F5">
        <w:rPr>
          <w:rFonts w:ascii="Cambria Math" w:hAnsi="Cambria Math" w:cs="Cambria Math"/>
        </w:rPr>
        <w:t>}</w:t>
      </w:r>
    </w:p>
    <w:p w:rsidR="00D94FEA" w:rsidRDefault="00D94FEA" w:rsidP="00D94FEA">
      <w:pPr>
        <w:ind w:firstLine="420"/>
        <w:rPr>
          <w:rFonts w:ascii="Cambria Math" w:hAnsi="Cambria Math" w:cs="Cambria Math" w:hint="eastAsia"/>
        </w:rPr>
      </w:pPr>
      <w:r>
        <w:rPr>
          <w:rFonts w:ascii="Cambria Math" w:hAnsi="Cambria Math" w:cs="Cambria Math" w:hint="eastAsia"/>
        </w:rPr>
        <w:t>3</w:t>
      </w:r>
      <w:r>
        <w:rPr>
          <w:rFonts w:ascii="Cambria Math" w:hAnsi="Cambria Math" w:cs="Cambria Math" w:hint="eastAsia"/>
        </w:rPr>
        <w:t>、编程实现求一个给定字符串中包含数字的个数，部分程序代码易经给出。</w:t>
      </w:r>
    </w:p>
    <w:p w:rsidR="00D94FEA" w:rsidRPr="00C73805" w:rsidRDefault="00D94FEA" w:rsidP="00D94FEA">
      <w:pPr>
        <w:ind w:firstLine="420"/>
        <w:rPr>
          <w:rFonts w:ascii="Cambria Math" w:hAnsi="Cambria Math" w:cs="Cambria Math" w:hint="eastAsia"/>
        </w:rPr>
      </w:pPr>
      <w:r w:rsidRPr="00C73805">
        <w:rPr>
          <w:rFonts w:ascii="Cambria Math" w:hAnsi="Cambria Math" w:cs="Cambria Math"/>
        </w:rPr>
        <w:t>#include  &lt;stdio.h&gt;</w:t>
      </w:r>
    </w:p>
    <w:p w:rsidR="00D94FEA" w:rsidRPr="00C73805" w:rsidRDefault="00D94FEA" w:rsidP="00D94FEA">
      <w:pPr>
        <w:ind w:firstLine="420"/>
        <w:rPr>
          <w:rFonts w:ascii="Cambria Math" w:hAnsi="Cambria Math" w:cs="Cambria Math" w:hint="eastAsia"/>
        </w:rPr>
      </w:pPr>
      <w:r w:rsidRPr="00C73805">
        <w:rPr>
          <w:rFonts w:ascii="Cambria Math" w:hAnsi="Cambria Math" w:cs="Cambria Math"/>
        </w:rPr>
        <w:t>int fun(char  *s)</w:t>
      </w:r>
    </w:p>
    <w:p w:rsidR="00D94FEA" w:rsidRDefault="00D94FEA" w:rsidP="00D94FEA">
      <w:pPr>
        <w:ind w:firstLine="420"/>
        <w:rPr>
          <w:rFonts w:ascii="Cambria Math" w:hAnsi="Cambria Math" w:cs="Cambria Math" w:hint="eastAsia"/>
        </w:rPr>
      </w:pPr>
      <w:r w:rsidRPr="00C73805">
        <w:rPr>
          <w:rFonts w:ascii="Cambria Math" w:hAnsi="Cambria Math" w:cs="Cambria Math"/>
        </w:rPr>
        <w:t>{</w:t>
      </w:r>
      <w:r w:rsidRPr="00C73805">
        <w:rPr>
          <w:rFonts w:ascii="Cambria Math" w:hAnsi="Cambria Math" w:cs="Cambria Math"/>
        </w:rPr>
        <w:tab/>
      </w:r>
    </w:p>
    <w:p w:rsidR="00D94FEA" w:rsidRPr="00C73805" w:rsidRDefault="00D94FEA" w:rsidP="00D94FEA">
      <w:pPr>
        <w:ind w:firstLineChars="400" w:firstLine="840"/>
        <w:rPr>
          <w:rFonts w:ascii="Cambria Math" w:hAnsi="Cambria Math" w:cs="Cambria Math" w:hint="eastAsia"/>
        </w:rPr>
      </w:pPr>
      <w:r w:rsidRPr="00C73805">
        <w:rPr>
          <w:rFonts w:ascii="Cambria Math" w:hAnsi="Cambria Math" w:cs="Cambria Math"/>
        </w:rPr>
        <w:t>int n=0;</w:t>
      </w:r>
    </w:p>
    <w:p w:rsidR="00D94FEA" w:rsidRPr="00C73805" w:rsidRDefault="00D94FEA" w:rsidP="00D94FEA">
      <w:pPr>
        <w:ind w:firstLine="420"/>
        <w:rPr>
          <w:rFonts w:ascii="Cambria Math" w:hAnsi="Cambria Math" w:cs="Cambria Math" w:hint="eastAsia"/>
        </w:rPr>
      </w:pPr>
      <w:r w:rsidRPr="00C73805">
        <w:rPr>
          <w:rFonts w:ascii="Cambria Math" w:hAnsi="Cambria Math" w:cs="Cambria Math"/>
        </w:rPr>
        <w:tab/>
        <w:t>char *p;</w:t>
      </w:r>
    </w:p>
    <w:p w:rsidR="00D94FEA" w:rsidRPr="00C73805" w:rsidRDefault="00D94FEA" w:rsidP="00D94FEA">
      <w:pPr>
        <w:ind w:firstLine="420"/>
        <w:rPr>
          <w:rFonts w:ascii="Cambria Math" w:hAnsi="Cambria Math" w:cs="Cambria Math" w:hint="eastAsia"/>
        </w:rPr>
      </w:pPr>
      <w:r w:rsidRPr="00C73805">
        <w:rPr>
          <w:rFonts w:ascii="Cambria Math" w:hAnsi="Cambria Math" w:cs="Cambria Math"/>
        </w:rPr>
        <w:tab/>
        <w:t>for(p=s;*p!='\0';p++)</w:t>
      </w:r>
    </w:p>
    <w:p w:rsidR="00D94FEA" w:rsidRPr="00C73805" w:rsidRDefault="00D94FEA" w:rsidP="00D94FEA">
      <w:pPr>
        <w:ind w:firstLine="420"/>
        <w:rPr>
          <w:rFonts w:ascii="Cambria Math" w:hAnsi="Cambria Math" w:cs="Cambria Math" w:hint="eastAsia"/>
        </w:rPr>
      </w:pPr>
      <w:r w:rsidRPr="00C73805">
        <w:rPr>
          <w:rFonts w:ascii="Cambria Math" w:hAnsi="Cambria Math" w:cs="Cambria Math"/>
        </w:rPr>
        <w:tab/>
      </w:r>
      <w:r w:rsidRPr="00C73805">
        <w:rPr>
          <w:rFonts w:ascii="Cambria Math" w:hAnsi="Cambria Math" w:cs="Cambria Math"/>
        </w:rPr>
        <w:tab/>
        <w:t>if((*p&gt;='0')&amp;&amp;(*p&lt;='9'))</w:t>
      </w:r>
    </w:p>
    <w:p w:rsidR="00D94FEA" w:rsidRPr="00C73805" w:rsidRDefault="00D94FEA" w:rsidP="00D94FEA">
      <w:pPr>
        <w:ind w:firstLine="420"/>
        <w:rPr>
          <w:rFonts w:ascii="Cambria Math" w:hAnsi="Cambria Math" w:cs="Cambria Math" w:hint="eastAsia"/>
        </w:rPr>
      </w:pPr>
      <w:r w:rsidRPr="00C73805">
        <w:rPr>
          <w:rFonts w:ascii="Cambria Math" w:hAnsi="Cambria Math" w:cs="Cambria Math"/>
        </w:rPr>
        <w:tab/>
      </w:r>
      <w:r w:rsidRPr="00C73805">
        <w:rPr>
          <w:rFonts w:ascii="Cambria Math" w:hAnsi="Cambria Math" w:cs="Cambria Math"/>
        </w:rPr>
        <w:tab/>
      </w:r>
      <w:r w:rsidRPr="00C73805">
        <w:rPr>
          <w:rFonts w:ascii="Cambria Math" w:hAnsi="Cambria Math" w:cs="Cambria Math"/>
        </w:rPr>
        <w:tab/>
        <w:t>n++;</w:t>
      </w:r>
    </w:p>
    <w:p w:rsidR="00D94FEA" w:rsidRPr="00C73805" w:rsidRDefault="00D94FEA" w:rsidP="00D94FEA">
      <w:pPr>
        <w:ind w:firstLine="420"/>
        <w:rPr>
          <w:rFonts w:ascii="Cambria Math" w:hAnsi="Cambria Math" w:cs="Cambria Math" w:hint="eastAsia"/>
        </w:rPr>
      </w:pPr>
      <w:r w:rsidRPr="00C73805">
        <w:rPr>
          <w:rFonts w:ascii="Cambria Math" w:hAnsi="Cambria Math" w:cs="Cambria Math"/>
        </w:rPr>
        <w:tab/>
        <w:t>return n;</w:t>
      </w:r>
    </w:p>
    <w:p w:rsidR="00D94FEA" w:rsidRPr="00C73805" w:rsidRDefault="00D94FEA" w:rsidP="00D94FEA">
      <w:pPr>
        <w:ind w:firstLine="420"/>
        <w:rPr>
          <w:rFonts w:ascii="Cambria Math" w:hAnsi="Cambria Math" w:cs="Cambria Math" w:hint="eastAsia"/>
        </w:rPr>
      </w:pPr>
      <w:r w:rsidRPr="00C73805">
        <w:rPr>
          <w:rFonts w:ascii="Cambria Math" w:hAnsi="Cambria Math" w:cs="Cambria Math"/>
        </w:rPr>
        <w:lastRenderedPageBreak/>
        <w:t>}</w:t>
      </w:r>
    </w:p>
    <w:p w:rsidR="00D94FEA" w:rsidRPr="00C73805" w:rsidRDefault="00D94FEA" w:rsidP="00D94FEA">
      <w:pPr>
        <w:ind w:firstLine="420"/>
        <w:rPr>
          <w:rFonts w:ascii="Cambria Math" w:hAnsi="Cambria Math" w:cs="Cambria Math" w:hint="eastAsia"/>
        </w:rPr>
      </w:pPr>
    </w:p>
    <w:p w:rsidR="00D94FEA" w:rsidRPr="00C73805" w:rsidRDefault="00D94FEA" w:rsidP="00D94FEA">
      <w:pPr>
        <w:ind w:firstLine="420"/>
        <w:rPr>
          <w:rFonts w:ascii="Cambria Math" w:hAnsi="Cambria Math" w:cs="Cambria Math" w:hint="eastAsia"/>
        </w:rPr>
      </w:pPr>
      <w:r w:rsidRPr="00C73805">
        <w:rPr>
          <w:rFonts w:ascii="Cambria Math" w:hAnsi="Cambria Math" w:cs="Cambria Math"/>
        </w:rPr>
        <w:t>main()</w:t>
      </w:r>
    </w:p>
    <w:p w:rsidR="00D94FEA" w:rsidRPr="00C73805" w:rsidRDefault="00D94FEA" w:rsidP="00D94FEA">
      <w:pPr>
        <w:ind w:firstLine="420"/>
        <w:rPr>
          <w:rFonts w:ascii="Cambria Math" w:hAnsi="Cambria Math" w:cs="Cambria Math" w:hint="eastAsia"/>
        </w:rPr>
      </w:pPr>
      <w:r w:rsidRPr="00C73805">
        <w:rPr>
          <w:rFonts w:ascii="Cambria Math" w:hAnsi="Cambria Math" w:cs="Cambria Math"/>
        </w:rPr>
        <w:t>{  char *s="2def35adh25  3kjsdf 7/kj8655x";</w:t>
      </w:r>
    </w:p>
    <w:p w:rsidR="00D94FEA" w:rsidRPr="00C73805" w:rsidRDefault="00D94FEA" w:rsidP="00D94FEA">
      <w:pPr>
        <w:ind w:firstLine="420"/>
        <w:rPr>
          <w:rFonts w:ascii="Cambria Math" w:hAnsi="Cambria Math" w:cs="Cambria Math" w:hint="eastAsia"/>
        </w:rPr>
      </w:pPr>
      <w:r w:rsidRPr="00C73805">
        <w:rPr>
          <w:rFonts w:ascii="Cambria Math" w:hAnsi="Cambria Math" w:cs="Cambria Math"/>
        </w:rPr>
        <w:t xml:space="preserve">   printf("%s\n",s);</w:t>
      </w:r>
    </w:p>
    <w:p w:rsidR="00D94FEA" w:rsidRPr="00C73805" w:rsidRDefault="00D94FEA" w:rsidP="00D94FEA">
      <w:pPr>
        <w:ind w:firstLine="420"/>
        <w:rPr>
          <w:rFonts w:ascii="Cambria Math" w:hAnsi="Cambria Math" w:cs="Cambria Math" w:hint="eastAsia"/>
        </w:rPr>
      </w:pPr>
      <w:r w:rsidRPr="00C73805">
        <w:rPr>
          <w:rFonts w:ascii="Cambria Math" w:hAnsi="Cambria Math" w:cs="Cambria Math"/>
        </w:rPr>
        <w:t xml:space="preserve">   printf("%d\n",fun(s));</w:t>
      </w:r>
    </w:p>
    <w:p w:rsidR="00D94FEA" w:rsidRDefault="00D94FEA" w:rsidP="00D94FEA">
      <w:pPr>
        <w:ind w:firstLine="420"/>
        <w:rPr>
          <w:rFonts w:ascii="Cambria Math" w:hAnsi="Cambria Math" w:cs="Cambria Math" w:hint="eastAsia"/>
        </w:rPr>
      </w:pPr>
      <w:r w:rsidRPr="00C73805">
        <w:rPr>
          <w:rFonts w:ascii="Cambria Math" w:hAnsi="Cambria Math" w:cs="Cambria Math"/>
        </w:rPr>
        <w:t>}</w:t>
      </w:r>
    </w:p>
    <w:p w:rsidR="00D94FEA" w:rsidRPr="000B64A2" w:rsidRDefault="00D94FEA" w:rsidP="00D94FEA">
      <w:pPr>
        <w:ind w:firstLine="420"/>
        <w:rPr>
          <w:rFonts w:ascii="Calibri" w:eastAsia="宋体" w:hAnsi="Calibri" w:cs="Times New Roman"/>
        </w:rPr>
      </w:pPr>
      <w:r>
        <w:rPr>
          <w:rFonts w:ascii="Cambria Math" w:hAnsi="Cambria Math" w:cs="Cambria Math" w:hint="eastAsia"/>
        </w:rPr>
        <w:t>4</w:t>
      </w:r>
      <w:r>
        <w:rPr>
          <w:rFonts w:ascii="Cambria Math" w:hAnsi="Cambria Math" w:cs="Cambria Math" w:hint="eastAsia"/>
        </w:rPr>
        <w:t>、</w:t>
      </w:r>
      <w:r w:rsidRPr="000B64A2">
        <w:rPr>
          <w:rFonts w:ascii="Calibri" w:eastAsia="宋体" w:hAnsi="Calibri" w:cs="Times New Roman"/>
        </w:rPr>
        <w:t>下面程序的功能是在字符串</w:t>
      </w:r>
      <w:r w:rsidRPr="000B64A2">
        <w:rPr>
          <w:rFonts w:ascii="Calibri" w:eastAsia="宋体" w:hAnsi="Calibri" w:cs="Times New Roman"/>
        </w:rPr>
        <w:t>str</w:t>
      </w:r>
      <w:r w:rsidRPr="000B64A2">
        <w:rPr>
          <w:rFonts w:ascii="Calibri" w:eastAsia="宋体" w:hAnsi="Calibri" w:cs="Times New Roman"/>
        </w:rPr>
        <w:t>中找出最大的字符并放在第一个位置上，并将该字符前的原字符往后顺序移动，如</w:t>
      </w:r>
      <w:r w:rsidRPr="000B64A2">
        <w:rPr>
          <w:rFonts w:ascii="Calibri" w:eastAsia="宋体" w:hAnsi="Calibri" w:cs="Times New Roman"/>
        </w:rPr>
        <w:t>chyab</w:t>
      </w:r>
      <w:r w:rsidRPr="000B64A2">
        <w:rPr>
          <w:rFonts w:ascii="Calibri" w:eastAsia="宋体" w:hAnsi="Calibri" w:cs="Times New Roman"/>
        </w:rPr>
        <w:t>变成</w:t>
      </w:r>
      <w:r w:rsidRPr="000B64A2">
        <w:rPr>
          <w:rFonts w:ascii="Calibri" w:eastAsia="宋体" w:hAnsi="Calibri" w:cs="Times New Roman"/>
        </w:rPr>
        <w:t>ychab</w:t>
      </w:r>
      <w:r w:rsidRPr="000B64A2">
        <w:rPr>
          <w:rFonts w:ascii="Calibri" w:eastAsia="宋体" w:hAnsi="Calibri" w:cs="Times New Roman"/>
        </w:rPr>
        <w:t>。请填空</w:t>
      </w:r>
      <w:r>
        <w:rPr>
          <w:rFonts w:ascii="Calibri" w:eastAsia="宋体" w:hAnsi="Calibri" w:cs="Times New Roman" w:hint="eastAsia"/>
        </w:rPr>
        <w:t>，每个空只需一个语句</w:t>
      </w:r>
      <w:r w:rsidRPr="000B64A2">
        <w:rPr>
          <w:rFonts w:ascii="Calibri" w:eastAsia="宋体" w:hAnsi="Calibri" w:cs="Times New Roman"/>
        </w:rPr>
        <w:t>。</w:t>
      </w:r>
    </w:p>
    <w:p w:rsidR="00D94FEA" w:rsidRPr="000B64A2" w:rsidRDefault="00D94FEA" w:rsidP="00D94FEA">
      <w:pPr>
        <w:ind w:firstLineChars="100" w:firstLine="210"/>
        <w:rPr>
          <w:rFonts w:ascii="Calibri" w:eastAsia="宋体" w:hAnsi="Calibri" w:cs="Times New Roman"/>
        </w:rPr>
      </w:pPr>
      <w:r w:rsidRPr="000B64A2">
        <w:rPr>
          <w:rFonts w:ascii="Calibri" w:eastAsia="宋体" w:hAnsi="Calibri" w:cs="Times New Roman"/>
        </w:rPr>
        <w:t>#include&lt;stdio.h&gt;</w:t>
      </w:r>
    </w:p>
    <w:p w:rsidR="00D94FEA" w:rsidRPr="000B64A2" w:rsidRDefault="00D94FEA" w:rsidP="00D94FEA">
      <w:pPr>
        <w:ind w:firstLineChars="100" w:firstLine="210"/>
        <w:rPr>
          <w:rFonts w:ascii="Calibri" w:eastAsia="宋体" w:hAnsi="Calibri" w:cs="Times New Roman"/>
        </w:rPr>
      </w:pPr>
      <w:r w:rsidRPr="000B64A2">
        <w:rPr>
          <w:rFonts w:ascii="Calibri" w:eastAsia="宋体" w:hAnsi="Calibri" w:cs="Times New Roman"/>
        </w:rPr>
        <w:t>main()</w:t>
      </w:r>
    </w:p>
    <w:p w:rsidR="00D94FEA" w:rsidRPr="000B64A2" w:rsidRDefault="00D94FEA" w:rsidP="00D94FEA">
      <w:pPr>
        <w:ind w:firstLineChars="100" w:firstLine="210"/>
        <w:rPr>
          <w:rFonts w:ascii="Calibri" w:eastAsia="宋体" w:hAnsi="Calibri" w:cs="Times New Roman"/>
        </w:rPr>
      </w:pPr>
      <w:r w:rsidRPr="000B64A2">
        <w:rPr>
          <w:rFonts w:ascii="Calibri" w:eastAsia="宋体" w:hAnsi="Calibri" w:cs="Times New Roman"/>
        </w:rPr>
        <w:t>{char str[80],*p,max,*q;</w:t>
      </w:r>
    </w:p>
    <w:p w:rsidR="00D94FEA" w:rsidRPr="000B64A2" w:rsidRDefault="00D94FEA" w:rsidP="00D94FEA">
      <w:pPr>
        <w:ind w:firstLineChars="100" w:firstLine="210"/>
        <w:rPr>
          <w:rFonts w:ascii="Calibri" w:eastAsia="宋体" w:hAnsi="Calibri" w:cs="Times New Roman"/>
        </w:rPr>
      </w:pPr>
      <w:r w:rsidRPr="000B64A2">
        <w:rPr>
          <w:rFonts w:ascii="Calibri" w:eastAsia="宋体" w:hAnsi="Calibri" w:cs="Times New Roman"/>
        </w:rPr>
        <w:t xml:space="preserve"> p=str;gets(p);max=*(p++);</w:t>
      </w:r>
    </w:p>
    <w:p w:rsidR="00D94FEA" w:rsidRPr="000B64A2" w:rsidRDefault="00D94FEA" w:rsidP="00D94FEA">
      <w:pPr>
        <w:ind w:firstLineChars="100" w:firstLine="210"/>
        <w:rPr>
          <w:rFonts w:ascii="Calibri" w:eastAsia="宋体" w:hAnsi="Calibri" w:cs="Times New Roman"/>
        </w:rPr>
      </w:pPr>
      <w:r w:rsidRPr="000B64A2">
        <w:rPr>
          <w:rFonts w:ascii="Calibri" w:eastAsia="宋体" w:hAnsi="Calibri" w:cs="Times New Roman"/>
        </w:rPr>
        <w:t xml:space="preserve"> while(*p!='\0')</w:t>
      </w:r>
    </w:p>
    <w:p w:rsidR="00D94FEA" w:rsidRPr="000B64A2" w:rsidRDefault="00D94FEA" w:rsidP="00D94FEA">
      <w:pPr>
        <w:ind w:firstLineChars="100" w:firstLine="210"/>
        <w:rPr>
          <w:rFonts w:ascii="Calibri" w:eastAsia="宋体" w:hAnsi="Calibri" w:cs="Times New Roman"/>
        </w:rPr>
      </w:pPr>
      <w:r w:rsidRPr="000B64A2">
        <w:rPr>
          <w:rFonts w:ascii="Calibri" w:eastAsia="宋体" w:hAnsi="Calibri" w:cs="Times New Roman"/>
        </w:rPr>
        <w:t xml:space="preserve">   {if(max&lt;*p) {max=*p;</w:t>
      </w:r>
      <w:r>
        <w:rPr>
          <w:rFonts w:ascii="Calibri" w:eastAsia="宋体" w:hAnsi="Calibri" w:cs="Times New Roman" w:hint="eastAsia"/>
          <w:u w:val="single"/>
        </w:rPr>
        <w:t xml:space="preserve"> </w:t>
      </w:r>
      <w:r w:rsidRPr="000B64A2">
        <w:rPr>
          <w:rFonts w:ascii="Calibri" w:eastAsia="宋体" w:hAnsi="Calibri" w:cs="Times New Roman"/>
        </w:rPr>
        <w:t>q=p</w:t>
      </w:r>
      <w:r>
        <w:rPr>
          <w:rFonts w:ascii="Calibri" w:eastAsia="宋体" w:hAnsi="Calibri" w:cs="Times New Roman" w:hint="eastAsia"/>
          <w:u w:val="single"/>
        </w:rPr>
        <w:t xml:space="preserve"> </w:t>
      </w:r>
      <w:r w:rsidRPr="000B64A2">
        <w:rPr>
          <w:rFonts w:ascii="Calibri" w:eastAsia="宋体" w:hAnsi="Calibri" w:cs="Times New Roman"/>
        </w:rPr>
        <w:t>;}</w:t>
      </w:r>
    </w:p>
    <w:p w:rsidR="00D94FEA" w:rsidRPr="000B64A2" w:rsidRDefault="00D94FEA" w:rsidP="00D94FEA">
      <w:pPr>
        <w:ind w:firstLineChars="100" w:firstLine="210"/>
        <w:rPr>
          <w:rFonts w:ascii="Calibri" w:eastAsia="宋体" w:hAnsi="Calibri" w:cs="Times New Roman"/>
        </w:rPr>
      </w:pPr>
      <w:r w:rsidRPr="000B64A2">
        <w:rPr>
          <w:rFonts w:ascii="Calibri" w:eastAsia="宋体" w:hAnsi="Calibri" w:cs="Times New Roman"/>
        </w:rPr>
        <w:t xml:space="preserve">    p++;</w:t>
      </w:r>
    </w:p>
    <w:p w:rsidR="00D94FEA" w:rsidRPr="000B64A2" w:rsidRDefault="00D94FEA" w:rsidP="00D94FEA">
      <w:pPr>
        <w:ind w:firstLineChars="100" w:firstLine="210"/>
        <w:rPr>
          <w:rFonts w:ascii="Calibri" w:eastAsia="宋体" w:hAnsi="Calibri" w:cs="Times New Roman"/>
        </w:rPr>
      </w:pPr>
      <w:r w:rsidRPr="000B64A2">
        <w:rPr>
          <w:rFonts w:ascii="Calibri" w:eastAsia="宋体" w:hAnsi="Calibri" w:cs="Times New Roman"/>
        </w:rPr>
        <w:t xml:space="preserve">   }</w:t>
      </w:r>
    </w:p>
    <w:p w:rsidR="00D94FEA" w:rsidRPr="000B64A2" w:rsidRDefault="00D94FEA" w:rsidP="00D94FEA">
      <w:pPr>
        <w:ind w:firstLineChars="100" w:firstLine="210"/>
        <w:rPr>
          <w:rFonts w:ascii="Calibri" w:eastAsia="宋体" w:hAnsi="Calibri" w:cs="Times New Roman"/>
        </w:rPr>
      </w:pPr>
      <w:r w:rsidRPr="000B64A2">
        <w:rPr>
          <w:rFonts w:ascii="Calibri" w:eastAsia="宋体" w:hAnsi="Calibri" w:cs="Times New Roman"/>
        </w:rPr>
        <w:t xml:space="preserve"> p=q;</w:t>
      </w:r>
    </w:p>
    <w:p w:rsidR="00D94FEA" w:rsidRPr="00F80231" w:rsidRDefault="00D94FEA" w:rsidP="00D94FEA">
      <w:pPr>
        <w:ind w:firstLineChars="100" w:firstLine="210"/>
        <w:rPr>
          <w:rFonts w:ascii="Calibri" w:eastAsia="宋体" w:hAnsi="Calibri" w:cs="Times New Roman"/>
          <w:u w:val="single"/>
        </w:rPr>
      </w:pPr>
      <w:r w:rsidRPr="000B64A2">
        <w:rPr>
          <w:rFonts w:ascii="Calibri" w:eastAsia="宋体" w:hAnsi="Calibri" w:cs="Times New Roman"/>
        </w:rPr>
        <w:t xml:space="preserve"> while(p&gt;str) {*p=*(p-1);</w:t>
      </w:r>
      <w:r w:rsidRPr="00F80231">
        <w:rPr>
          <w:rFonts w:ascii="Calibri" w:eastAsia="宋体" w:hAnsi="Calibri" w:cs="Times New Roman" w:hint="eastAsia"/>
        </w:rPr>
        <w:t>p</w:t>
      </w:r>
      <w:r w:rsidRPr="00F80231">
        <w:rPr>
          <w:rFonts w:ascii="Calibri" w:eastAsia="宋体" w:hAnsi="Calibri" w:cs="Times New Roman"/>
        </w:rPr>
        <w:t>—</w:t>
      </w:r>
      <w:r w:rsidRPr="000B64A2">
        <w:rPr>
          <w:rFonts w:ascii="Calibri" w:eastAsia="宋体" w:hAnsi="Calibri" w:cs="Times New Roman"/>
        </w:rPr>
        <w:t>;}</w:t>
      </w:r>
    </w:p>
    <w:p w:rsidR="00D94FEA" w:rsidRPr="000B64A2" w:rsidRDefault="00D94FEA" w:rsidP="00D94FEA">
      <w:pPr>
        <w:ind w:firstLineChars="100" w:firstLine="210"/>
        <w:rPr>
          <w:rFonts w:ascii="Calibri" w:eastAsia="宋体" w:hAnsi="Calibri" w:cs="Times New Roman"/>
        </w:rPr>
      </w:pPr>
      <w:r w:rsidRPr="000B64A2">
        <w:rPr>
          <w:rFonts w:ascii="Calibri" w:eastAsia="宋体" w:hAnsi="Calibri" w:cs="Times New Roman"/>
        </w:rPr>
        <w:t xml:space="preserve"> *p=max;</w:t>
      </w:r>
    </w:p>
    <w:p w:rsidR="00D94FEA" w:rsidRPr="000B64A2" w:rsidRDefault="00D94FEA" w:rsidP="00D94FEA">
      <w:pPr>
        <w:ind w:firstLineChars="100" w:firstLine="210"/>
        <w:rPr>
          <w:rFonts w:ascii="Calibri" w:eastAsia="宋体" w:hAnsi="Calibri" w:cs="Times New Roman"/>
        </w:rPr>
      </w:pPr>
      <w:r w:rsidRPr="000B64A2">
        <w:rPr>
          <w:rFonts w:ascii="Calibri" w:eastAsia="宋体" w:hAnsi="Calibri" w:cs="Times New Roman"/>
        </w:rPr>
        <w:t xml:space="preserve"> puts(p);</w:t>
      </w:r>
    </w:p>
    <w:p w:rsidR="00D94FEA" w:rsidRPr="000B64A2" w:rsidRDefault="00D94FEA" w:rsidP="00D94FEA">
      <w:pPr>
        <w:ind w:firstLineChars="100" w:firstLine="210"/>
        <w:rPr>
          <w:rFonts w:ascii="Calibri" w:eastAsia="宋体" w:hAnsi="Calibri" w:cs="Times New Roman"/>
        </w:rPr>
      </w:pPr>
      <w:r w:rsidRPr="000B64A2">
        <w:rPr>
          <w:rFonts w:ascii="Calibri" w:eastAsia="宋体" w:hAnsi="Calibri" w:cs="Times New Roman"/>
        </w:rPr>
        <w:t>}</w:t>
      </w:r>
    </w:p>
    <w:p w:rsidR="00D94FEA" w:rsidRDefault="00D94FEA" w:rsidP="00D94FEA">
      <w:pPr>
        <w:ind w:firstLineChars="95" w:firstLine="199"/>
      </w:pPr>
    </w:p>
    <w:p w:rsidR="00D94FEA" w:rsidRDefault="00D94FEA" w:rsidP="00D94FEA">
      <w:pPr>
        <w:ind w:firstLine="420"/>
      </w:pPr>
      <w:r w:rsidRPr="00A43549">
        <w:t>7.</w:t>
      </w:r>
      <w:r w:rsidRPr="00A43549">
        <w:t>下面程序的功能是在字符串</w:t>
      </w:r>
      <w:r w:rsidRPr="00A43549">
        <w:t>str</w:t>
      </w:r>
      <w:r w:rsidRPr="00A43549">
        <w:t>中找出最大的字符并放在第一个位置上，并将该字符前的原字符往后顺序移动，如</w:t>
      </w:r>
      <w:r w:rsidRPr="00A43549">
        <w:t>chyab</w:t>
      </w:r>
      <w:r w:rsidRPr="00A43549">
        <w:t>变成</w:t>
      </w:r>
      <w:r w:rsidRPr="00A43549">
        <w:t>ychab</w:t>
      </w:r>
      <w:r w:rsidRPr="00A43549">
        <w:t>。请填空，每个空只需一个语句。</w:t>
      </w:r>
    </w:p>
    <w:p w:rsidR="00D94FEA" w:rsidRPr="00137128" w:rsidRDefault="00D94FEA" w:rsidP="00D94FEA">
      <w:pPr>
        <w:ind w:firstLine="420"/>
        <w:rPr>
          <w:rFonts w:ascii="宋体" w:eastAsia="宋体" w:hAnsi="宋体"/>
        </w:rPr>
      </w:pPr>
      <w:r w:rsidRPr="00137128">
        <w:rPr>
          <w:rFonts w:ascii="宋体" w:eastAsia="宋体" w:hAnsi="宋体"/>
        </w:rPr>
        <w:t>main()</w:t>
      </w:r>
    </w:p>
    <w:p w:rsidR="00D94FEA" w:rsidRPr="00137128" w:rsidRDefault="00D94FEA" w:rsidP="00D94FEA">
      <w:pPr>
        <w:ind w:firstLine="420"/>
        <w:rPr>
          <w:rFonts w:ascii="宋体" w:eastAsia="宋体" w:hAnsi="宋体"/>
        </w:rPr>
      </w:pPr>
      <w:r w:rsidRPr="00137128">
        <w:rPr>
          <w:rFonts w:ascii="宋体" w:eastAsia="宋体" w:hAnsi="宋体"/>
        </w:rPr>
        <w:t>{char str[80],*p,max,*q;</w:t>
      </w:r>
    </w:p>
    <w:p w:rsidR="00D94FEA" w:rsidRPr="00137128" w:rsidRDefault="00D94FEA" w:rsidP="00D94FEA">
      <w:pPr>
        <w:ind w:firstLine="420"/>
        <w:rPr>
          <w:rFonts w:ascii="宋体" w:eastAsia="宋体" w:hAnsi="宋体"/>
        </w:rPr>
      </w:pPr>
      <w:r w:rsidRPr="00137128">
        <w:rPr>
          <w:rFonts w:ascii="宋体" w:eastAsia="宋体" w:hAnsi="宋体"/>
        </w:rPr>
        <w:t xml:space="preserve">  p=str;</w:t>
      </w:r>
    </w:p>
    <w:p w:rsidR="00D94FEA" w:rsidRPr="00137128" w:rsidRDefault="00D94FEA" w:rsidP="00D94FEA">
      <w:pPr>
        <w:ind w:firstLine="420"/>
        <w:rPr>
          <w:rFonts w:ascii="宋体" w:eastAsia="宋体" w:hAnsi="宋体"/>
        </w:rPr>
      </w:pPr>
      <w:r w:rsidRPr="00137128">
        <w:rPr>
          <w:rFonts w:ascii="宋体" w:eastAsia="宋体" w:hAnsi="宋体"/>
        </w:rPr>
        <w:t xml:space="preserve">  gets(p);</w:t>
      </w:r>
    </w:p>
    <w:p w:rsidR="00D94FEA" w:rsidRPr="00137128" w:rsidRDefault="00D94FEA" w:rsidP="00D94FEA">
      <w:pPr>
        <w:ind w:firstLine="420"/>
        <w:rPr>
          <w:rFonts w:ascii="宋体" w:eastAsia="宋体" w:hAnsi="宋体"/>
        </w:rPr>
      </w:pPr>
      <w:r w:rsidRPr="00137128">
        <w:rPr>
          <w:rFonts w:ascii="宋体" w:eastAsia="宋体" w:hAnsi="宋体"/>
        </w:rPr>
        <w:t xml:space="preserve">  max=*(p++);</w:t>
      </w:r>
    </w:p>
    <w:p w:rsidR="00D94FEA" w:rsidRPr="00137128" w:rsidRDefault="00D94FEA" w:rsidP="00D94FEA">
      <w:pPr>
        <w:ind w:firstLine="420"/>
        <w:rPr>
          <w:rFonts w:ascii="宋体" w:eastAsia="宋体" w:hAnsi="宋体"/>
        </w:rPr>
      </w:pPr>
      <w:r w:rsidRPr="00137128">
        <w:rPr>
          <w:rFonts w:ascii="宋体" w:eastAsia="宋体" w:hAnsi="宋体"/>
        </w:rPr>
        <w:t xml:space="preserve">  while(*p!='\0')</w:t>
      </w:r>
    </w:p>
    <w:p w:rsidR="00D94FEA" w:rsidRPr="00137128" w:rsidRDefault="00D94FEA" w:rsidP="00D94FEA">
      <w:pPr>
        <w:ind w:firstLine="420"/>
        <w:rPr>
          <w:rFonts w:ascii="宋体" w:eastAsia="宋体" w:hAnsi="宋体"/>
        </w:rPr>
      </w:pPr>
      <w:r w:rsidRPr="00137128">
        <w:rPr>
          <w:rFonts w:ascii="宋体" w:eastAsia="宋体" w:hAnsi="宋体"/>
        </w:rPr>
        <w:t xml:space="preserve">   {if(max&lt;*p) {max=*p;q=p;}</w:t>
      </w:r>
    </w:p>
    <w:p w:rsidR="00D94FEA" w:rsidRPr="00137128" w:rsidRDefault="00D94FEA" w:rsidP="00D94FEA">
      <w:pPr>
        <w:ind w:firstLine="420"/>
        <w:rPr>
          <w:rFonts w:ascii="宋体" w:eastAsia="宋体" w:hAnsi="宋体"/>
        </w:rPr>
      </w:pPr>
      <w:r w:rsidRPr="00137128">
        <w:rPr>
          <w:rFonts w:ascii="宋体" w:eastAsia="宋体" w:hAnsi="宋体"/>
        </w:rPr>
        <w:t xml:space="preserve">     p++;</w:t>
      </w:r>
    </w:p>
    <w:p w:rsidR="00D94FEA" w:rsidRPr="00137128" w:rsidRDefault="00D94FEA" w:rsidP="00D94FEA">
      <w:pPr>
        <w:ind w:firstLine="420"/>
        <w:rPr>
          <w:rFonts w:ascii="宋体" w:eastAsia="宋体" w:hAnsi="宋体"/>
        </w:rPr>
      </w:pPr>
      <w:r w:rsidRPr="00137128">
        <w:rPr>
          <w:rFonts w:ascii="宋体" w:eastAsia="宋体" w:hAnsi="宋体"/>
        </w:rPr>
        <w:tab/>
        <w:t xml:space="preserve"> }</w:t>
      </w:r>
    </w:p>
    <w:p w:rsidR="00D94FEA" w:rsidRPr="00137128" w:rsidRDefault="00D94FEA" w:rsidP="00D94FEA">
      <w:pPr>
        <w:ind w:firstLine="420"/>
        <w:rPr>
          <w:rFonts w:ascii="宋体" w:eastAsia="宋体" w:hAnsi="宋体"/>
        </w:rPr>
      </w:pPr>
      <w:r w:rsidRPr="00137128">
        <w:rPr>
          <w:rFonts w:ascii="宋体" w:eastAsia="宋体" w:hAnsi="宋体"/>
        </w:rPr>
        <w:t xml:space="preserve">  p=q;</w:t>
      </w:r>
    </w:p>
    <w:p w:rsidR="00D94FEA" w:rsidRPr="00137128" w:rsidRDefault="00D94FEA" w:rsidP="00D94FEA">
      <w:pPr>
        <w:ind w:firstLine="420"/>
        <w:rPr>
          <w:rFonts w:ascii="宋体" w:eastAsia="宋体" w:hAnsi="宋体"/>
        </w:rPr>
      </w:pPr>
      <w:r w:rsidRPr="00137128">
        <w:rPr>
          <w:rFonts w:ascii="宋体" w:eastAsia="宋体" w:hAnsi="宋体"/>
        </w:rPr>
        <w:t xml:space="preserve">  while(p&gt;str)</w:t>
      </w:r>
    </w:p>
    <w:p w:rsidR="00D94FEA" w:rsidRPr="00137128" w:rsidRDefault="00D94FEA" w:rsidP="00D94FEA">
      <w:pPr>
        <w:ind w:firstLine="420"/>
        <w:rPr>
          <w:rFonts w:ascii="宋体" w:eastAsia="宋体" w:hAnsi="宋体"/>
        </w:rPr>
      </w:pPr>
      <w:r w:rsidRPr="00137128">
        <w:rPr>
          <w:rFonts w:ascii="宋体" w:eastAsia="宋体" w:hAnsi="宋体"/>
        </w:rPr>
        <w:t xml:space="preserve">  {*p=*(p-1);p--;}</w:t>
      </w:r>
    </w:p>
    <w:p w:rsidR="00D94FEA" w:rsidRPr="00137128" w:rsidRDefault="00D94FEA" w:rsidP="00D94FEA">
      <w:pPr>
        <w:ind w:firstLine="420"/>
        <w:rPr>
          <w:rFonts w:ascii="宋体" w:eastAsia="宋体" w:hAnsi="宋体"/>
        </w:rPr>
      </w:pPr>
      <w:r w:rsidRPr="00137128">
        <w:rPr>
          <w:rFonts w:ascii="宋体" w:eastAsia="宋体" w:hAnsi="宋体"/>
        </w:rPr>
        <w:t xml:space="preserve">  *p=max;</w:t>
      </w:r>
    </w:p>
    <w:p w:rsidR="00D94FEA" w:rsidRPr="00137128" w:rsidRDefault="00D94FEA" w:rsidP="00D94FEA">
      <w:pPr>
        <w:ind w:firstLine="420"/>
        <w:rPr>
          <w:rFonts w:ascii="宋体" w:eastAsia="宋体" w:hAnsi="宋体"/>
        </w:rPr>
      </w:pPr>
      <w:r w:rsidRPr="00137128">
        <w:rPr>
          <w:rFonts w:ascii="宋体" w:eastAsia="宋体" w:hAnsi="宋体"/>
        </w:rPr>
        <w:t xml:space="preserve">  puts(p);</w:t>
      </w:r>
    </w:p>
    <w:p w:rsidR="00D94FEA" w:rsidRPr="00D85C2E" w:rsidRDefault="00D94FEA" w:rsidP="00D94FEA">
      <w:pPr>
        <w:ind w:firstLine="420"/>
        <w:rPr>
          <w:rFonts w:ascii="宋体" w:eastAsia="宋体" w:hAnsi="宋体"/>
        </w:rPr>
      </w:pPr>
      <w:r w:rsidRPr="00137128">
        <w:rPr>
          <w:rFonts w:ascii="宋体" w:eastAsia="宋体" w:hAnsi="宋体"/>
        </w:rPr>
        <w:t>}</w:t>
      </w:r>
    </w:p>
    <w:p w:rsidR="00D94FEA" w:rsidRPr="00A43549" w:rsidRDefault="00D94FEA" w:rsidP="00D94FEA">
      <w:pPr>
        <w:ind w:firstLine="420"/>
      </w:pPr>
    </w:p>
    <w:p w:rsidR="00D94FEA" w:rsidRDefault="00D94FEA" w:rsidP="00D94FEA">
      <w:pPr>
        <w:ind w:firstLine="420"/>
      </w:pPr>
      <w:r w:rsidRPr="00A43549">
        <w:t>8.</w:t>
      </w:r>
      <w:r w:rsidRPr="00A43549">
        <w:t>编写函数，实现从</w:t>
      </w:r>
      <w:r w:rsidRPr="00A43549">
        <w:t>s</w:t>
      </w:r>
      <w:r w:rsidRPr="00A43549">
        <w:t>所指字符串中，找出</w:t>
      </w:r>
      <w:r w:rsidRPr="00A43549">
        <w:t>t</w:t>
      </w:r>
      <w:r w:rsidRPr="00A43549">
        <w:t>所指字符串的个数作为函数值返回。例如，当</w:t>
      </w:r>
      <w:r w:rsidRPr="00A43549">
        <w:t>s</w:t>
      </w:r>
      <w:r w:rsidRPr="00A43549">
        <w:t>所指字符串的内容为</w:t>
      </w:r>
      <w:r w:rsidRPr="00A43549">
        <w:t>"abcdabfab",t</w:t>
      </w:r>
      <w:r w:rsidRPr="00A43549">
        <w:t>所指字符串的内容为</w:t>
      </w:r>
      <w:r w:rsidRPr="00A43549">
        <w:t>"ab",</w:t>
      </w:r>
      <w:r w:rsidRPr="00A43549">
        <w:t>则函数返回整数</w:t>
      </w:r>
      <w:r w:rsidRPr="00A43549">
        <w:t>3</w:t>
      </w:r>
      <w:r w:rsidRPr="00A43549">
        <w:t>。</w:t>
      </w:r>
    </w:p>
    <w:p w:rsidR="000C38F7" w:rsidRDefault="000C38F7" w:rsidP="000C38F7">
      <w:pPr>
        <w:ind w:firstLine="420"/>
      </w:pPr>
      <w:r>
        <w:t>#include&lt;stdio.h&gt;</w:t>
      </w:r>
    </w:p>
    <w:p w:rsidR="000C38F7" w:rsidRDefault="000C38F7" w:rsidP="000C38F7">
      <w:pPr>
        <w:ind w:firstLine="420"/>
      </w:pPr>
      <w:r>
        <w:lastRenderedPageBreak/>
        <w:t>#include&lt;string.h&gt;</w:t>
      </w:r>
    </w:p>
    <w:p w:rsidR="000C38F7" w:rsidRDefault="000C38F7" w:rsidP="000C38F7">
      <w:pPr>
        <w:ind w:firstLine="420"/>
      </w:pPr>
      <w:r>
        <w:t>int getNumber(char *s,char *t)</w:t>
      </w:r>
    </w:p>
    <w:p w:rsidR="000C38F7" w:rsidRDefault="000C38F7" w:rsidP="000C38F7">
      <w:pPr>
        <w:ind w:firstLine="420"/>
      </w:pPr>
      <w:r>
        <w:t>{</w:t>
      </w:r>
    </w:p>
    <w:p w:rsidR="000C38F7" w:rsidRDefault="000C38F7" w:rsidP="000C38F7">
      <w:pPr>
        <w:ind w:firstLine="420"/>
      </w:pPr>
      <w:r>
        <w:tab/>
        <w:t>int i,j,n,k;</w:t>
      </w:r>
    </w:p>
    <w:p w:rsidR="000C38F7" w:rsidRDefault="000C38F7" w:rsidP="000C38F7">
      <w:pPr>
        <w:ind w:firstLine="420"/>
      </w:pPr>
      <w:r>
        <w:rPr>
          <w:rFonts w:hint="eastAsia"/>
        </w:rPr>
        <w:tab/>
        <w:t>i=j=n=0;//i</w:t>
      </w:r>
      <w:r>
        <w:rPr>
          <w:rFonts w:hint="eastAsia"/>
        </w:rPr>
        <w:t>指向</w:t>
      </w:r>
      <w:r>
        <w:rPr>
          <w:rFonts w:hint="eastAsia"/>
        </w:rPr>
        <w:t>s</w:t>
      </w:r>
      <w:r>
        <w:rPr>
          <w:rFonts w:hint="eastAsia"/>
        </w:rPr>
        <w:t>字符串的位置，</w:t>
      </w:r>
      <w:r>
        <w:rPr>
          <w:rFonts w:hint="eastAsia"/>
        </w:rPr>
        <w:t>j</w:t>
      </w:r>
      <w:r>
        <w:rPr>
          <w:rFonts w:hint="eastAsia"/>
        </w:rPr>
        <w:t>指向</w:t>
      </w:r>
      <w:r>
        <w:rPr>
          <w:rFonts w:hint="eastAsia"/>
        </w:rPr>
        <w:t>t</w:t>
      </w:r>
      <w:r>
        <w:rPr>
          <w:rFonts w:hint="eastAsia"/>
        </w:rPr>
        <w:t>字符串的位置</w:t>
      </w:r>
      <w:r>
        <w:rPr>
          <w:rFonts w:hint="eastAsia"/>
        </w:rPr>
        <w:t xml:space="preserve"> ,n</w:t>
      </w:r>
      <w:r>
        <w:rPr>
          <w:rFonts w:hint="eastAsia"/>
        </w:rPr>
        <w:t>统计个数</w:t>
      </w:r>
    </w:p>
    <w:p w:rsidR="000C38F7" w:rsidRDefault="000C38F7" w:rsidP="000C38F7">
      <w:pPr>
        <w:ind w:firstLine="420"/>
      </w:pPr>
      <w:r>
        <w:rPr>
          <w:rFonts w:hint="eastAsia"/>
        </w:rPr>
        <w:tab/>
        <w:t>k=1;//</w:t>
      </w:r>
      <w:r>
        <w:rPr>
          <w:rFonts w:hint="eastAsia"/>
        </w:rPr>
        <w:t>比较时的标记</w:t>
      </w:r>
      <w:r>
        <w:rPr>
          <w:rFonts w:hint="eastAsia"/>
        </w:rPr>
        <w:t xml:space="preserve"> </w:t>
      </w:r>
    </w:p>
    <w:p w:rsidR="000C38F7" w:rsidRDefault="000C38F7" w:rsidP="000C38F7">
      <w:pPr>
        <w:ind w:firstLine="420"/>
      </w:pPr>
      <w:r>
        <w:tab/>
        <w:t>while(s[i])</w:t>
      </w:r>
    </w:p>
    <w:p w:rsidR="000C38F7" w:rsidRDefault="000C38F7" w:rsidP="000C38F7">
      <w:pPr>
        <w:ind w:firstLine="420"/>
      </w:pPr>
      <w:r>
        <w:tab/>
        <w:t>{</w:t>
      </w:r>
    </w:p>
    <w:p w:rsidR="000C38F7" w:rsidRDefault="000C38F7" w:rsidP="000C38F7">
      <w:pPr>
        <w:ind w:firstLine="420"/>
      </w:pPr>
      <w:r>
        <w:rPr>
          <w:rFonts w:hint="eastAsia"/>
        </w:rPr>
        <w:tab/>
      </w:r>
      <w:r>
        <w:rPr>
          <w:rFonts w:hint="eastAsia"/>
        </w:rPr>
        <w:tab/>
        <w:t>//</w:t>
      </w:r>
      <w:r>
        <w:rPr>
          <w:rFonts w:hint="eastAsia"/>
        </w:rPr>
        <w:t>如果</w:t>
      </w:r>
      <w:r>
        <w:rPr>
          <w:rFonts w:hint="eastAsia"/>
        </w:rPr>
        <w:t>s</w:t>
      </w:r>
      <w:r>
        <w:rPr>
          <w:rFonts w:hint="eastAsia"/>
        </w:rPr>
        <w:t>字符串剩余没有检测的长度小于</w:t>
      </w:r>
      <w:r>
        <w:rPr>
          <w:rFonts w:hint="eastAsia"/>
        </w:rPr>
        <w:t>t</w:t>
      </w:r>
      <w:r>
        <w:rPr>
          <w:rFonts w:hint="eastAsia"/>
        </w:rPr>
        <w:t>串长度，则停止检测</w:t>
      </w:r>
      <w:r>
        <w:rPr>
          <w:rFonts w:hint="eastAsia"/>
        </w:rPr>
        <w:t xml:space="preserve"> </w:t>
      </w:r>
    </w:p>
    <w:p w:rsidR="000C38F7" w:rsidRDefault="000C38F7" w:rsidP="000C38F7">
      <w:pPr>
        <w:ind w:firstLine="420"/>
      </w:pPr>
      <w:r>
        <w:tab/>
      </w:r>
      <w:r>
        <w:tab/>
        <w:t>if(strlen(&amp;s[i])&lt;strlen(t))</w:t>
      </w:r>
    </w:p>
    <w:p w:rsidR="000C38F7" w:rsidRDefault="000C38F7" w:rsidP="000C38F7">
      <w:pPr>
        <w:ind w:firstLine="420"/>
      </w:pPr>
      <w:r>
        <w:tab/>
      </w:r>
      <w:r>
        <w:tab/>
      </w:r>
      <w:r>
        <w:tab/>
        <w:t>break;</w:t>
      </w:r>
      <w:r>
        <w:tab/>
        <w:t xml:space="preserve">    </w:t>
      </w:r>
    </w:p>
    <w:p w:rsidR="000C38F7" w:rsidRDefault="000C38F7" w:rsidP="000C38F7">
      <w:pPr>
        <w:ind w:firstLine="420"/>
      </w:pPr>
      <w:r>
        <w:t xml:space="preserve">        </w:t>
      </w:r>
    </w:p>
    <w:p w:rsidR="000C38F7" w:rsidRDefault="000C38F7" w:rsidP="000C38F7">
      <w:pPr>
        <w:ind w:firstLine="420"/>
      </w:pPr>
      <w:r>
        <w:rPr>
          <w:rFonts w:hint="eastAsia"/>
        </w:rPr>
        <w:t xml:space="preserve">        if(s[i++]!=t[j])//s</w:t>
      </w:r>
      <w:r>
        <w:rPr>
          <w:rFonts w:hint="eastAsia"/>
        </w:rPr>
        <w:t>串当前位置与</w:t>
      </w:r>
      <w:r>
        <w:rPr>
          <w:rFonts w:hint="eastAsia"/>
        </w:rPr>
        <w:t>t</w:t>
      </w:r>
      <w:r>
        <w:rPr>
          <w:rFonts w:hint="eastAsia"/>
        </w:rPr>
        <w:t>串第一个字符不等，不必进行下面操作</w:t>
      </w:r>
      <w:r>
        <w:rPr>
          <w:rFonts w:hint="eastAsia"/>
        </w:rPr>
        <w:t xml:space="preserve"> </w:t>
      </w:r>
    </w:p>
    <w:p w:rsidR="000C38F7" w:rsidRDefault="000C38F7" w:rsidP="000C38F7">
      <w:pPr>
        <w:ind w:firstLine="420"/>
      </w:pPr>
      <w:r>
        <w:tab/>
      </w:r>
      <w:r>
        <w:tab/>
        <w:t xml:space="preserve">   continue; </w:t>
      </w:r>
    </w:p>
    <w:p w:rsidR="000C38F7" w:rsidRDefault="000C38F7" w:rsidP="000C38F7">
      <w:pPr>
        <w:ind w:firstLine="420"/>
      </w:pPr>
      <w:r>
        <w:t xml:space="preserve">        j++;</w:t>
      </w:r>
    </w:p>
    <w:p w:rsidR="000C38F7" w:rsidRDefault="000C38F7" w:rsidP="000C38F7">
      <w:pPr>
        <w:ind w:firstLine="420"/>
      </w:pPr>
      <w:r>
        <w:t xml:space="preserve">        while(t[j])</w:t>
      </w:r>
    </w:p>
    <w:p w:rsidR="000C38F7" w:rsidRDefault="000C38F7" w:rsidP="000C38F7">
      <w:pPr>
        <w:ind w:firstLine="420"/>
      </w:pPr>
      <w:r>
        <w:tab/>
      </w:r>
      <w:r>
        <w:tab/>
        <w:t>{</w:t>
      </w:r>
    </w:p>
    <w:p w:rsidR="000C38F7" w:rsidRDefault="000C38F7" w:rsidP="000C38F7">
      <w:pPr>
        <w:ind w:firstLine="420"/>
      </w:pPr>
      <w:r>
        <w:tab/>
      </w:r>
      <w:r>
        <w:tab/>
      </w:r>
      <w:r>
        <w:tab/>
        <w:t>if(s[i]!=t[j])</w:t>
      </w:r>
    </w:p>
    <w:p w:rsidR="000C38F7" w:rsidRDefault="000C38F7" w:rsidP="000C38F7">
      <w:pPr>
        <w:ind w:firstLine="420"/>
      </w:pPr>
      <w:r>
        <w:tab/>
      </w:r>
      <w:r>
        <w:tab/>
      </w:r>
      <w:r>
        <w:tab/>
        <w:t>{</w:t>
      </w:r>
    </w:p>
    <w:p w:rsidR="000C38F7" w:rsidRDefault="000C38F7" w:rsidP="000C38F7">
      <w:pPr>
        <w:ind w:firstLine="420"/>
      </w:pPr>
      <w:r>
        <w:tab/>
      </w:r>
      <w:r>
        <w:tab/>
      </w:r>
      <w:r>
        <w:tab/>
      </w:r>
      <w:r>
        <w:tab/>
        <w:t>k=0;</w:t>
      </w:r>
    </w:p>
    <w:p w:rsidR="000C38F7" w:rsidRDefault="000C38F7" w:rsidP="000C38F7">
      <w:pPr>
        <w:ind w:firstLine="420"/>
      </w:pPr>
      <w:r>
        <w:tab/>
      </w:r>
      <w:r>
        <w:tab/>
      </w:r>
      <w:r>
        <w:tab/>
      </w:r>
      <w:r>
        <w:tab/>
        <w:t>break;</w:t>
      </w:r>
    </w:p>
    <w:p w:rsidR="000C38F7" w:rsidRDefault="000C38F7" w:rsidP="000C38F7">
      <w:pPr>
        <w:ind w:firstLine="420"/>
      </w:pPr>
      <w:r>
        <w:tab/>
      </w:r>
      <w:r>
        <w:tab/>
      </w:r>
      <w:r>
        <w:tab/>
        <w:t>}</w:t>
      </w:r>
    </w:p>
    <w:p w:rsidR="000C38F7" w:rsidRDefault="000C38F7" w:rsidP="000C38F7">
      <w:pPr>
        <w:ind w:firstLine="420"/>
      </w:pPr>
      <w:r>
        <w:tab/>
      </w:r>
      <w:r>
        <w:tab/>
      </w:r>
      <w:r>
        <w:tab/>
        <w:t>i++;j++;</w:t>
      </w:r>
      <w:r>
        <w:tab/>
      </w:r>
      <w:r>
        <w:tab/>
        <w:t xml:space="preserve">   </w:t>
      </w:r>
    </w:p>
    <w:p w:rsidR="000C38F7" w:rsidRDefault="000C38F7" w:rsidP="000C38F7">
      <w:pPr>
        <w:ind w:firstLine="420"/>
      </w:pPr>
      <w:r>
        <w:tab/>
      </w:r>
      <w:r>
        <w:tab/>
        <w:t xml:space="preserve">} </w:t>
      </w:r>
    </w:p>
    <w:p w:rsidR="000C38F7" w:rsidRDefault="000C38F7" w:rsidP="000C38F7">
      <w:pPr>
        <w:ind w:firstLine="420"/>
      </w:pPr>
      <w:r>
        <w:tab/>
      </w:r>
      <w:r>
        <w:tab/>
      </w:r>
    </w:p>
    <w:p w:rsidR="000C38F7" w:rsidRDefault="000C38F7" w:rsidP="000C38F7">
      <w:pPr>
        <w:ind w:firstLine="420"/>
      </w:pPr>
      <w:r>
        <w:tab/>
      </w:r>
      <w:r>
        <w:tab/>
        <w:t>if(k==1)</w:t>
      </w:r>
    </w:p>
    <w:p w:rsidR="000C38F7" w:rsidRDefault="000C38F7" w:rsidP="000C38F7">
      <w:pPr>
        <w:ind w:firstLine="420"/>
      </w:pPr>
      <w:r>
        <w:tab/>
      </w:r>
      <w:r>
        <w:tab/>
      </w:r>
      <w:r>
        <w:tab/>
        <w:t>n++;</w:t>
      </w:r>
    </w:p>
    <w:p w:rsidR="000C38F7" w:rsidRDefault="000C38F7" w:rsidP="000C38F7">
      <w:pPr>
        <w:ind w:firstLine="420"/>
      </w:pPr>
      <w:r>
        <w:tab/>
      </w:r>
      <w:r>
        <w:tab/>
        <w:t>else</w:t>
      </w:r>
    </w:p>
    <w:p w:rsidR="000C38F7" w:rsidRDefault="000C38F7" w:rsidP="000C38F7">
      <w:pPr>
        <w:ind w:firstLine="420"/>
      </w:pPr>
      <w:r>
        <w:tab/>
      </w:r>
      <w:r>
        <w:tab/>
      </w:r>
      <w:r>
        <w:tab/>
        <w:t>k=1;</w:t>
      </w:r>
    </w:p>
    <w:p w:rsidR="000C38F7" w:rsidRDefault="000C38F7" w:rsidP="000C38F7">
      <w:pPr>
        <w:ind w:firstLine="420"/>
      </w:pPr>
      <w:r>
        <w:t xml:space="preserve">        j=0;</w:t>
      </w:r>
    </w:p>
    <w:p w:rsidR="000C38F7" w:rsidRDefault="000C38F7" w:rsidP="000C38F7">
      <w:pPr>
        <w:ind w:firstLine="420"/>
      </w:pPr>
      <w:r>
        <w:tab/>
        <w:t xml:space="preserve">} </w:t>
      </w:r>
    </w:p>
    <w:p w:rsidR="000C38F7" w:rsidRDefault="000C38F7" w:rsidP="000C38F7">
      <w:pPr>
        <w:ind w:firstLine="420"/>
      </w:pPr>
      <w:r>
        <w:tab/>
        <w:t>return n;</w:t>
      </w:r>
    </w:p>
    <w:p w:rsidR="000C38F7" w:rsidRDefault="000C38F7" w:rsidP="000C38F7">
      <w:pPr>
        <w:ind w:firstLine="420"/>
      </w:pPr>
      <w:r>
        <w:t>}</w:t>
      </w:r>
    </w:p>
    <w:p w:rsidR="000C38F7" w:rsidRDefault="000C38F7" w:rsidP="000C38F7">
      <w:pPr>
        <w:ind w:firstLine="420"/>
      </w:pPr>
      <w:r>
        <w:t>main()</w:t>
      </w:r>
    </w:p>
    <w:p w:rsidR="000C38F7" w:rsidRDefault="000C38F7" w:rsidP="000C38F7">
      <w:pPr>
        <w:ind w:firstLine="420"/>
      </w:pPr>
      <w:r>
        <w:t xml:space="preserve">{ </w:t>
      </w:r>
    </w:p>
    <w:p w:rsidR="000C38F7" w:rsidRDefault="000C38F7" w:rsidP="000C38F7">
      <w:pPr>
        <w:ind w:firstLine="420"/>
      </w:pPr>
      <w:r>
        <w:t xml:space="preserve">   char s[]="abcdabfab";</w:t>
      </w:r>
    </w:p>
    <w:p w:rsidR="000C38F7" w:rsidRDefault="000C38F7" w:rsidP="000C38F7">
      <w:pPr>
        <w:ind w:firstLine="420"/>
      </w:pPr>
      <w:r>
        <w:t xml:space="preserve">   char t[]="ab";</w:t>
      </w:r>
    </w:p>
    <w:p w:rsidR="000C38F7" w:rsidRDefault="000C38F7" w:rsidP="000C38F7">
      <w:pPr>
        <w:ind w:firstLine="420"/>
      </w:pPr>
      <w:r>
        <w:t xml:space="preserve">   int n;</w:t>
      </w:r>
    </w:p>
    <w:p w:rsidR="000C38F7" w:rsidRDefault="000C38F7" w:rsidP="000C38F7">
      <w:pPr>
        <w:ind w:firstLine="420"/>
      </w:pPr>
      <w:r>
        <w:t xml:space="preserve">   n=getNumber(s,t);</w:t>
      </w:r>
    </w:p>
    <w:p w:rsidR="000C38F7" w:rsidRDefault="000C38F7" w:rsidP="000C38F7">
      <w:pPr>
        <w:ind w:firstLine="420"/>
      </w:pPr>
      <w:r>
        <w:rPr>
          <w:rFonts w:hint="eastAsia"/>
        </w:rPr>
        <w:t xml:space="preserve">   printf("</w:t>
      </w:r>
      <w:r>
        <w:rPr>
          <w:rFonts w:hint="eastAsia"/>
        </w:rPr>
        <w:t>个数为</w:t>
      </w:r>
      <w:r>
        <w:rPr>
          <w:rFonts w:hint="eastAsia"/>
        </w:rPr>
        <w:t>%d\n",n);</w:t>
      </w:r>
    </w:p>
    <w:p w:rsidR="000C38F7" w:rsidRPr="00A43549" w:rsidRDefault="000C38F7" w:rsidP="000C38F7">
      <w:pPr>
        <w:ind w:firstLine="420"/>
      </w:pPr>
      <w:r>
        <w:t>}</w:t>
      </w:r>
    </w:p>
    <w:p w:rsidR="00D94FEA" w:rsidRPr="00D94FEA" w:rsidRDefault="0047718F" w:rsidP="0047718F">
      <w:pPr>
        <w:pStyle w:val="2"/>
      </w:pPr>
      <w:r w:rsidRPr="0047718F">
        <w:rPr>
          <w:rFonts w:hint="eastAsia"/>
        </w:rPr>
        <w:t>项目八结构体与共用体</w:t>
      </w:r>
    </w:p>
    <w:p w:rsidR="0047718F" w:rsidRDefault="0047718F" w:rsidP="0047718F">
      <w:pPr>
        <w:pStyle w:val="3"/>
        <w:ind w:firstLine="422"/>
      </w:pPr>
      <w:r>
        <w:rPr>
          <w:rFonts w:hint="eastAsia"/>
        </w:rPr>
        <w:t>一</w:t>
      </w:r>
      <w:r>
        <w:rPr>
          <w:rFonts w:hint="eastAsia"/>
        </w:rPr>
        <w:t xml:space="preserve"> </w:t>
      </w:r>
      <w:r>
        <w:rPr>
          <w:rFonts w:hint="eastAsia"/>
        </w:rPr>
        <w:t>读程序写结果</w:t>
      </w:r>
    </w:p>
    <w:p w:rsidR="0047718F" w:rsidRDefault="0047718F" w:rsidP="0047718F">
      <w:pPr>
        <w:ind w:firstLine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1.</w:t>
      </w:r>
      <w:r>
        <w:rPr>
          <w:rFonts w:asciiTheme="minorEastAsia" w:hAnsiTheme="minorEastAsia"/>
        </w:rPr>
        <w:t xml:space="preserve"> </w:t>
      </w:r>
    </w:p>
    <w:p w:rsidR="0047718F" w:rsidRDefault="0047718F" w:rsidP="0047718F">
      <w:pPr>
        <w:ind w:firstLine="420"/>
      </w:pPr>
      <w:r>
        <w:lastRenderedPageBreak/>
        <w:t>name:zhang total=170.000000</w:t>
      </w:r>
    </w:p>
    <w:p w:rsidR="0047718F" w:rsidRDefault="0047718F" w:rsidP="0047718F">
      <w:pPr>
        <w:ind w:firstLine="420"/>
      </w:pPr>
      <w:r>
        <w:t>name:wang total=150.000000</w:t>
      </w:r>
    </w:p>
    <w:p w:rsidR="0047718F" w:rsidRDefault="0047718F" w:rsidP="0047718F">
      <w:pPr>
        <w:ind w:firstLine="420"/>
      </w:pPr>
      <w:r>
        <w:rPr>
          <w:rFonts w:hint="eastAsia"/>
        </w:rPr>
        <w:t>2</w:t>
      </w:r>
      <w:r>
        <w:rPr>
          <w:rFonts w:asciiTheme="minorEastAsia" w:hAnsiTheme="minorEastAsia" w:hint="eastAsia"/>
        </w:rPr>
        <w:t>.</w:t>
      </w:r>
      <w:r>
        <w:rPr>
          <w:rFonts w:hint="eastAsia"/>
        </w:rPr>
        <w:t>257</w:t>
      </w:r>
    </w:p>
    <w:p w:rsidR="0047718F" w:rsidRDefault="0047718F" w:rsidP="0047718F">
      <w:pPr>
        <w:pStyle w:val="3"/>
        <w:ind w:firstLine="422"/>
      </w:pPr>
      <w:r>
        <w:rPr>
          <w:rFonts w:hint="eastAsia"/>
        </w:rPr>
        <w:t>二</w:t>
      </w:r>
      <w:r>
        <w:rPr>
          <w:rFonts w:hint="eastAsia"/>
        </w:rPr>
        <w:t>.</w:t>
      </w:r>
      <w:r>
        <w:rPr>
          <w:rFonts w:hint="eastAsia"/>
        </w:rPr>
        <w:t>选择题</w:t>
      </w:r>
    </w:p>
    <w:p w:rsidR="0047718F" w:rsidRPr="0047718F" w:rsidRDefault="0047718F" w:rsidP="0047718F">
      <w:pPr>
        <w:ind w:firstLine="420"/>
      </w:pPr>
      <w:r>
        <w:t>1</w:t>
      </w:r>
      <w:r>
        <w:rPr>
          <w:rFonts w:hint="eastAsia"/>
        </w:rPr>
        <w:t>（</w:t>
      </w:r>
      <w:r>
        <w:rPr>
          <w:rFonts w:hint="eastAsia"/>
        </w:rPr>
        <w:t>BA</w:t>
      </w:r>
      <w:r>
        <w:rPr>
          <w:rFonts w:hint="eastAsia"/>
        </w:rPr>
        <w:t>）</w:t>
      </w:r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t xml:space="preserve">2 </w:t>
      </w:r>
      <w:r>
        <w:rPr>
          <w:rFonts w:hint="eastAsia"/>
        </w:rPr>
        <w:t>D</w:t>
      </w:r>
      <w:r>
        <w:t xml:space="preserve">  </w:t>
      </w:r>
      <w:r>
        <w:rPr>
          <w:rFonts w:hint="eastAsia"/>
        </w:rPr>
        <w:tab/>
      </w:r>
      <w:r>
        <w:rPr>
          <w:rFonts w:hint="eastAsia"/>
        </w:rPr>
        <w:tab/>
      </w:r>
      <w:r>
        <w:t xml:space="preserve"> 3 D  </w:t>
      </w:r>
      <w:r>
        <w:rPr>
          <w:rFonts w:hint="eastAsia"/>
        </w:rPr>
        <w:tab/>
      </w:r>
      <w:r>
        <w:rPr>
          <w:rFonts w:hint="eastAsia"/>
        </w:rPr>
        <w:tab/>
      </w:r>
      <w:r>
        <w:t>4 B</w:t>
      </w:r>
    </w:p>
    <w:p w:rsidR="0047718F" w:rsidRDefault="0047718F" w:rsidP="0047718F">
      <w:pPr>
        <w:pStyle w:val="3"/>
        <w:ind w:firstLine="422"/>
      </w:pPr>
      <w:r>
        <w:rPr>
          <w:rFonts w:hint="eastAsia"/>
        </w:rPr>
        <w:t>三</w:t>
      </w:r>
      <w:r>
        <w:rPr>
          <w:rFonts w:hint="eastAsia"/>
        </w:rPr>
        <w:t>.</w:t>
      </w:r>
      <w:r>
        <w:rPr>
          <w:rFonts w:hint="eastAsia"/>
        </w:rPr>
        <w:t>编程题</w:t>
      </w:r>
    </w:p>
    <w:p w:rsidR="0047718F" w:rsidRDefault="0047718F" w:rsidP="0047718F">
      <w:pPr>
        <w:ind w:firstLine="420"/>
      </w:pPr>
      <w:r>
        <w:rPr>
          <w:rFonts w:hint="eastAsia"/>
        </w:rPr>
        <w:t>1.</w:t>
      </w:r>
      <w:r w:rsidRPr="00830EEC">
        <w:rPr>
          <w:rFonts w:hint="eastAsia"/>
        </w:rPr>
        <w:t>编写一个</w:t>
      </w:r>
      <w:r w:rsidRPr="00830EEC">
        <w:rPr>
          <w:rFonts w:hint="eastAsia"/>
        </w:rPr>
        <w:t>C</w:t>
      </w:r>
      <w:r w:rsidRPr="00830EEC">
        <w:rPr>
          <w:rFonts w:hint="eastAsia"/>
        </w:rPr>
        <w:t>程序，定义一个日期结构变量</w:t>
      </w:r>
      <w:r w:rsidRPr="00830EEC">
        <w:rPr>
          <w:rFonts w:hint="eastAsia"/>
        </w:rPr>
        <w:t>(</w:t>
      </w:r>
      <w:r w:rsidRPr="00830EEC">
        <w:rPr>
          <w:rFonts w:hint="eastAsia"/>
        </w:rPr>
        <w:t>由年、月、日</w:t>
      </w:r>
      <w:r w:rsidRPr="00830EEC">
        <w:rPr>
          <w:rFonts w:hint="eastAsia"/>
        </w:rPr>
        <w:t xml:space="preserve">3 </w:t>
      </w:r>
      <w:r w:rsidRPr="00830EEC">
        <w:rPr>
          <w:rFonts w:hint="eastAsia"/>
        </w:rPr>
        <w:t>个整形数据组成</w:t>
      </w:r>
      <w:r w:rsidRPr="00830EEC">
        <w:rPr>
          <w:rFonts w:hint="eastAsia"/>
        </w:rPr>
        <w:t>)</w:t>
      </w:r>
      <w:r w:rsidRPr="00830EEC">
        <w:rPr>
          <w:rFonts w:hint="eastAsia"/>
        </w:rPr>
        <w:t>，计算该日期是本年度的第几日。</w:t>
      </w:r>
    </w:p>
    <w:p w:rsidR="0047718F" w:rsidRDefault="0047718F" w:rsidP="0047718F">
      <w:pPr>
        <w:ind w:firstLine="420"/>
      </w:pPr>
      <w:r>
        <w:rPr>
          <w:rFonts w:hint="eastAsia"/>
        </w:rPr>
        <w:t>参考答案：</w:t>
      </w:r>
    </w:p>
    <w:p w:rsidR="0047718F" w:rsidRDefault="0047718F" w:rsidP="0047718F">
      <w:pPr>
        <w:ind w:firstLine="420"/>
      </w:pPr>
      <w:r>
        <w:t>#include"stdio.h"</w:t>
      </w:r>
    </w:p>
    <w:p w:rsidR="0047718F" w:rsidRDefault="0047718F" w:rsidP="0047718F">
      <w:pPr>
        <w:ind w:firstLine="420"/>
      </w:pPr>
      <w:r>
        <w:t>struct date</w:t>
      </w:r>
    </w:p>
    <w:p w:rsidR="0047718F" w:rsidRDefault="0047718F" w:rsidP="0047718F">
      <w:pPr>
        <w:ind w:firstLine="420"/>
      </w:pPr>
      <w:r>
        <w:t>{</w:t>
      </w:r>
    </w:p>
    <w:p w:rsidR="0047718F" w:rsidRDefault="0047718F" w:rsidP="0047718F">
      <w:pPr>
        <w:ind w:firstLine="420"/>
      </w:pPr>
      <w:r>
        <w:tab/>
        <w:t>int  year, month, day;</w:t>
      </w:r>
    </w:p>
    <w:p w:rsidR="0047718F" w:rsidRDefault="0047718F" w:rsidP="0047718F">
      <w:pPr>
        <w:ind w:firstLine="420"/>
      </w:pPr>
      <w:r>
        <w:t>} ;</w:t>
      </w:r>
    </w:p>
    <w:p w:rsidR="0047718F" w:rsidRDefault="0047718F" w:rsidP="0047718F">
      <w:pPr>
        <w:ind w:firstLine="420"/>
      </w:pPr>
      <w:r>
        <w:rPr>
          <w:rFonts w:hint="eastAsia"/>
        </w:rPr>
        <w:t>int leap(int y)     /*</w:t>
      </w:r>
      <w:r>
        <w:rPr>
          <w:rFonts w:hint="eastAsia"/>
        </w:rPr>
        <w:t>自定义函数</w:t>
      </w:r>
      <w:r>
        <w:rPr>
          <w:rFonts w:hint="eastAsia"/>
        </w:rPr>
        <w:t>leap()</w:t>
      </w:r>
      <w:r>
        <w:rPr>
          <w:rFonts w:hint="eastAsia"/>
        </w:rPr>
        <w:t>判断是否闰年</w:t>
      </w:r>
      <w:r>
        <w:rPr>
          <w:rFonts w:hint="eastAsia"/>
        </w:rPr>
        <w:t>*/</w:t>
      </w:r>
    </w:p>
    <w:p w:rsidR="0047718F" w:rsidRDefault="0047718F" w:rsidP="0047718F">
      <w:pPr>
        <w:ind w:firstLine="420"/>
      </w:pPr>
      <w:r>
        <w:t xml:space="preserve">{ </w:t>
      </w:r>
    </w:p>
    <w:p w:rsidR="0047718F" w:rsidRDefault="0047718F" w:rsidP="0047718F">
      <w:pPr>
        <w:ind w:firstLine="420"/>
      </w:pPr>
      <w:r>
        <w:tab/>
        <w:t>int  flag=0;</w:t>
      </w:r>
    </w:p>
    <w:p w:rsidR="0047718F" w:rsidRDefault="0047718F" w:rsidP="0047718F">
      <w:pPr>
        <w:ind w:firstLine="420"/>
      </w:pPr>
      <w:r>
        <w:tab/>
        <w:t>if(y%4==0&amp;&amp;y%100!=0||y%400==0) flag=1;</w:t>
      </w:r>
    </w:p>
    <w:p w:rsidR="0047718F" w:rsidRDefault="0047718F" w:rsidP="0047718F">
      <w:pPr>
        <w:ind w:firstLine="420"/>
      </w:pPr>
      <w:r>
        <w:tab/>
        <w:t xml:space="preserve">return(flag); </w:t>
      </w:r>
    </w:p>
    <w:p w:rsidR="0047718F" w:rsidRDefault="0047718F" w:rsidP="0047718F">
      <w:pPr>
        <w:ind w:firstLine="420"/>
      </w:pPr>
      <w:r>
        <w:t>}</w:t>
      </w:r>
    </w:p>
    <w:p w:rsidR="0047718F" w:rsidRDefault="0047718F" w:rsidP="0047718F">
      <w:pPr>
        <w:ind w:firstLine="420"/>
      </w:pPr>
      <w:r>
        <w:t>main()</w:t>
      </w:r>
    </w:p>
    <w:p w:rsidR="0047718F" w:rsidRDefault="0047718F" w:rsidP="0047718F">
      <w:pPr>
        <w:ind w:firstLine="420"/>
      </w:pPr>
      <w:r>
        <w:t xml:space="preserve">{ </w:t>
      </w:r>
    </w:p>
    <w:p w:rsidR="0047718F" w:rsidRDefault="0047718F" w:rsidP="0047718F">
      <w:pPr>
        <w:ind w:firstLine="420"/>
      </w:pPr>
      <w:r>
        <w:tab/>
        <w:t>int days[13]={0,31,28,31,30,31,30,31,31,30,31,30,31</w:t>
      </w:r>
    </w:p>
    <w:p w:rsidR="0047718F" w:rsidRDefault="0047718F" w:rsidP="0047718F">
      <w:pPr>
        <w:ind w:firstLine="420"/>
      </w:pPr>
      <w:r>
        <w:tab/>
        <w:t>};</w:t>
      </w:r>
    </w:p>
    <w:p w:rsidR="0047718F" w:rsidRDefault="0047718F" w:rsidP="0047718F">
      <w:pPr>
        <w:ind w:firstLine="420"/>
      </w:pPr>
      <w:r>
        <w:tab/>
        <w:t>struct date  data;</w:t>
      </w:r>
    </w:p>
    <w:p w:rsidR="0047718F" w:rsidRDefault="0047718F" w:rsidP="0047718F">
      <w:pPr>
        <w:ind w:firstLine="420"/>
      </w:pPr>
      <w:r>
        <w:tab/>
        <w:t>int  month, sum;</w:t>
      </w:r>
    </w:p>
    <w:p w:rsidR="0047718F" w:rsidRDefault="0047718F" w:rsidP="0047718F">
      <w:pPr>
        <w:ind w:firstLine="420"/>
      </w:pPr>
      <w:r>
        <w:rPr>
          <w:rFonts w:hint="eastAsia"/>
        </w:rPr>
        <w:tab/>
        <w:t>printf("</w:t>
      </w:r>
      <w:r>
        <w:rPr>
          <w:rFonts w:hint="eastAsia"/>
        </w:rPr>
        <w:t>请输入日期，年月日间用逗号隔开：</w:t>
      </w:r>
      <w:r>
        <w:rPr>
          <w:rFonts w:hint="eastAsia"/>
        </w:rPr>
        <w:t>\n");</w:t>
      </w:r>
    </w:p>
    <w:p w:rsidR="0047718F" w:rsidRDefault="0047718F" w:rsidP="0047718F">
      <w:pPr>
        <w:ind w:firstLine="420"/>
      </w:pPr>
      <w:r>
        <w:tab/>
        <w:t>scanf("%d,%d,%d",&amp;data.year, &amp;data.month, &amp;data.day);</w:t>
      </w:r>
    </w:p>
    <w:p w:rsidR="0047718F" w:rsidRDefault="0047718F" w:rsidP="0047718F">
      <w:pPr>
        <w:ind w:firstLine="420"/>
      </w:pPr>
      <w:r>
        <w:tab/>
        <w:t>for(month=1,sum=0; month&lt;data.month; month++)</w:t>
      </w:r>
    </w:p>
    <w:p w:rsidR="0047718F" w:rsidRDefault="0047718F" w:rsidP="0047718F">
      <w:pPr>
        <w:ind w:firstLine="420"/>
      </w:pPr>
      <w:r>
        <w:tab/>
      </w:r>
      <w:r>
        <w:tab/>
        <w:t>sum+=days[month];</w:t>
      </w:r>
    </w:p>
    <w:p w:rsidR="0047718F" w:rsidRDefault="0047718F" w:rsidP="0047718F">
      <w:pPr>
        <w:ind w:firstLine="420"/>
      </w:pPr>
      <w:r>
        <w:tab/>
        <w:t>sum+=data.day;</w:t>
      </w:r>
    </w:p>
    <w:p w:rsidR="0047718F" w:rsidRDefault="0047718F" w:rsidP="0047718F">
      <w:pPr>
        <w:ind w:firstLine="420"/>
      </w:pPr>
      <w:r>
        <w:tab/>
        <w:t>if(month&gt;2)  sum+=leap(data.year);</w:t>
      </w:r>
    </w:p>
    <w:p w:rsidR="0047718F" w:rsidRDefault="0047718F" w:rsidP="0047718F">
      <w:pPr>
        <w:ind w:firstLine="420"/>
      </w:pPr>
      <w:r>
        <w:rPr>
          <w:rFonts w:hint="eastAsia"/>
        </w:rPr>
        <w:tab/>
        <w:t>printf("%d</w:t>
      </w:r>
      <w:r>
        <w:rPr>
          <w:rFonts w:hint="eastAsia"/>
        </w:rPr>
        <w:t>年</w:t>
      </w:r>
      <w:r>
        <w:rPr>
          <w:rFonts w:hint="eastAsia"/>
        </w:rPr>
        <w:t>%d</w:t>
      </w:r>
      <w:r>
        <w:rPr>
          <w:rFonts w:hint="eastAsia"/>
        </w:rPr>
        <w:t>月</w:t>
      </w:r>
      <w:r>
        <w:rPr>
          <w:rFonts w:hint="eastAsia"/>
        </w:rPr>
        <w:t>%d</w:t>
      </w:r>
      <w:r>
        <w:rPr>
          <w:rFonts w:hint="eastAsia"/>
        </w:rPr>
        <w:t>日是</w:t>
      </w:r>
      <w:r>
        <w:rPr>
          <w:rFonts w:hint="eastAsia"/>
        </w:rPr>
        <w:t>%d</w:t>
      </w:r>
      <w:r>
        <w:rPr>
          <w:rFonts w:hint="eastAsia"/>
        </w:rPr>
        <w:t>年的第</w:t>
      </w:r>
      <w:r>
        <w:rPr>
          <w:rFonts w:hint="eastAsia"/>
        </w:rPr>
        <w:t>%d</w:t>
      </w:r>
      <w:r>
        <w:rPr>
          <w:rFonts w:hint="eastAsia"/>
        </w:rPr>
        <w:t>天</w:t>
      </w:r>
      <w:r>
        <w:rPr>
          <w:rFonts w:hint="eastAsia"/>
        </w:rPr>
        <w:t>\n",data.year, data.month, data.day, data.year, sum);</w:t>
      </w:r>
    </w:p>
    <w:p w:rsidR="0047718F" w:rsidRPr="00367CF6" w:rsidRDefault="0047718F" w:rsidP="0047718F">
      <w:pPr>
        <w:ind w:firstLine="420"/>
      </w:pPr>
      <w:r>
        <w:t>}</w:t>
      </w:r>
    </w:p>
    <w:p w:rsidR="0047718F" w:rsidRPr="00A43549" w:rsidRDefault="0047718F" w:rsidP="0047718F">
      <w:pPr>
        <w:ind w:firstLine="420"/>
      </w:pPr>
      <w:r w:rsidRPr="00A43549">
        <w:t>2.</w:t>
      </w:r>
      <w:r w:rsidRPr="00A43549">
        <w:t>用结构体编制一个程序，能够输入某个学生的机考成绩和笔试成绩，最后计算出平均成绩并输出。</w:t>
      </w:r>
    </w:p>
    <w:p w:rsidR="0047718F" w:rsidRDefault="0047718F" w:rsidP="0047718F">
      <w:pPr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>main()</w:t>
      </w:r>
    </w:p>
    <w:p w:rsidR="0047718F" w:rsidRPr="006B5D39" w:rsidRDefault="0047718F" w:rsidP="0047718F">
      <w:pPr>
        <w:ind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{</w:t>
      </w:r>
      <w:r w:rsidRPr="006B5D39">
        <w:rPr>
          <w:rFonts w:ascii="宋体" w:eastAsia="宋体" w:hAnsi="宋体"/>
        </w:rPr>
        <w:t xml:space="preserve">struct </w:t>
      </w:r>
      <w:r>
        <w:rPr>
          <w:rFonts w:ascii="宋体" w:eastAsia="宋体" w:hAnsi="宋体"/>
        </w:rPr>
        <w:t>ss</w:t>
      </w:r>
      <w:r w:rsidRPr="006B5D39">
        <w:rPr>
          <w:rFonts w:ascii="宋体" w:eastAsia="宋体" w:hAnsi="宋体"/>
        </w:rPr>
        <w:t>{</w:t>
      </w:r>
    </w:p>
    <w:p w:rsidR="0047718F" w:rsidRPr="006B5D39" w:rsidRDefault="0047718F" w:rsidP="0047718F">
      <w:pPr>
        <w:ind w:firstLine="420"/>
        <w:rPr>
          <w:rFonts w:ascii="宋体" w:eastAsia="宋体" w:hAnsi="宋体"/>
        </w:rPr>
      </w:pPr>
      <w:r w:rsidRPr="006B5D39">
        <w:rPr>
          <w:rFonts w:ascii="宋体" w:eastAsia="宋体" w:hAnsi="宋体"/>
        </w:rPr>
        <w:t xml:space="preserve">    int </w:t>
      </w:r>
      <w:r>
        <w:rPr>
          <w:rFonts w:ascii="宋体" w:eastAsia="宋体" w:hAnsi="宋体"/>
        </w:rPr>
        <w:t>jikao</w:t>
      </w:r>
      <w:r w:rsidRPr="006B5D39">
        <w:rPr>
          <w:rFonts w:ascii="宋体" w:eastAsia="宋体" w:hAnsi="宋体"/>
        </w:rPr>
        <w:t>;</w:t>
      </w:r>
    </w:p>
    <w:p w:rsidR="0047718F" w:rsidRPr="006B5D39" w:rsidRDefault="0047718F" w:rsidP="0047718F">
      <w:pPr>
        <w:ind w:firstLine="420"/>
        <w:rPr>
          <w:rFonts w:ascii="宋体" w:eastAsia="宋体" w:hAnsi="宋体"/>
        </w:rPr>
      </w:pPr>
      <w:r w:rsidRPr="006B5D39">
        <w:rPr>
          <w:rFonts w:ascii="宋体" w:eastAsia="宋体" w:hAnsi="宋体"/>
        </w:rPr>
        <w:t xml:space="preserve">    int </w:t>
      </w:r>
      <w:r>
        <w:rPr>
          <w:rFonts w:ascii="宋体" w:eastAsia="宋体" w:hAnsi="宋体"/>
        </w:rPr>
        <w:t>bishi</w:t>
      </w:r>
      <w:r w:rsidRPr="006B5D39">
        <w:rPr>
          <w:rFonts w:ascii="宋体" w:eastAsia="宋体" w:hAnsi="宋体"/>
        </w:rPr>
        <w:t>;</w:t>
      </w:r>
    </w:p>
    <w:p w:rsidR="0047718F" w:rsidRPr="006B5D39" w:rsidRDefault="0047718F" w:rsidP="0047718F">
      <w:pPr>
        <w:ind w:firstLine="420"/>
        <w:rPr>
          <w:rFonts w:ascii="宋体" w:eastAsia="宋体" w:hAnsi="宋体"/>
        </w:rPr>
      </w:pPr>
      <w:r w:rsidRPr="006B5D39">
        <w:rPr>
          <w:rFonts w:ascii="宋体" w:eastAsia="宋体" w:hAnsi="宋体"/>
        </w:rPr>
        <w:t xml:space="preserve">    int </w:t>
      </w:r>
      <w:r>
        <w:rPr>
          <w:rFonts w:ascii="宋体" w:eastAsia="宋体" w:hAnsi="宋体"/>
        </w:rPr>
        <w:t>aver</w:t>
      </w:r>
      <w:r w:rsidRPr="006B5D39">
        <w:rPr>
          <w:rFonts w:ascii="宋体" w:eastAsia="宋体" w:hAnsi="宋体"/>
        </w:rPr>
        <w:t>;</w:t>
      </w:r>
    </w:p>
    <w:p w:rsidR="0047718F" w:rsidRPr="006B5D39" w:rsidRDefault="0047718F" w:rsidP="0047718F">
      <w:pPr>
        <w:ind w:firstLine="420"/>
        <w:rPr>
          <w:rFonts w:ascii="宋体" w:eastAsia="宋体" w:hAnsi="宋体"/>
        </w:rPr>
      </w:pPr>
      <w:r w:rsidRPr="006B5D39">
        <w:rPr>
          <w:rFonts w:ascii="宋体" w:eastAsia="宋体" w:hAnsi="宋体"/>
        </w:rPr>
        <w:t xml:space="preserve">} </w:t>
      </w:r>
      <w:r>
        <w:rPr>
          <w:rFonts w:ascii="宋体" w:eastAsia="宋体" w:hAnsi="宋体"/>
        </w:rPr>
        <w:t>score</w:t>
      </w:r>
      <w:r w:rsidRPr="006B5D39">
        <w:rPr>
          <w:rFonts w:ascii="宋体" w:eastAsia="宋体" w:hAnsi="宋体"/>
        </w:rPr>
        <w:t>;</w:t>
      </w:r>
    </w:p>
    <w:p w:rsidR="0047718F" w:rsidRDefault="0047718F" w:rsidP="0047718F">
      <w:pPr>
        <w:ind w:firstLine="420"/>
        <w:rPr>
          <w:rFonts w:ascii="宋体" w:eastAsia="宋体" w:hAnsi="宋体"/>
        </w:rPr>
      </w:pPr>
      <w:r w:rsidRPr="006B5D39">
        <w:rPr>
          <w:rFonts w:ascii="宋体" w:eastAsia="宋体" w:hAnsi="宋体"/>
        </w:rPr>
        <w:t>scanf("%d%d",&amp;</w:t>
      </w:r>
      <w:r>
        <w:rPr>
          <w:rFonts w:ascii="宋体" w:eastAsia="宋体" w:hAnsi="宋体"/>
        </w:rPr>
        <w:t>score</w:t>
      </w:r>
      <w:r w:rsidRPr="006B5D39">
        <w:rPr>
          <w:rFonts w:ascii="宋体" w:eastAsia="宋体" w:hAnsi="宋体"/>
        </w:rPr>
        <w:t>.</w:t>
      </w:r>
      <w:r>
        <w:rPr>
          <w:rFonts w:ascii="宋体" w:eastAsia="宋体" w:hAnsi="宋体"/>
        </w:rPr>
        <w:t>jikao</w:t>
      </w:r>
      <w:r w:rsidRPr="006B5D39">
        <w:rPr>
          <w:rFonts w:ascii="宋体" w:eastAsia="宋体" w:hAnsi="宋体"/>
        </w:rPr>
        <w:t>,&amp;</w:t>
      </w:r>
      <w:r>
        <w:rPr>
          <w:rFonts w:ascii="宋体" w:eastAsia="宋体" w:hAnsi="宋体"/>
        </w:rPr>
        <w:t>score</w:t>
      </w:r>
      <w:r w:rsidRPr="006B5D39">
        <w:rPr>
          <w:rFonts w:ascii="宋体" w:eastAsia="宋体" w:hAnsi="宋体"/>
        </w:rPr>
        <w:t>.</w:t>
      </w:r>
      <w:r>
        <w:rPr>
          <w:rFonts w:ascii="宋体" w:eastAsia="宋体" w:hAnsi="宋体"/>
        </w:rPr>
        <w:t>bishi</w:t>
      </w:r>
      <w:r w:rsidRPr="006B5D39">
        <w:rPr>
          <w:rFonts w:ascii="宋体" w:eastAsia="宋体" w:hAnsi="宋体"/>
        </w:rPr>
        <w:t>);</w:t>
      </w:r>
    </w:p>
    <w:p w:rsidR="0047718F" w:rsidRPr="006B5D39" w:rsidRDefault="0047718F" w:rsidP="0047718F">
      <w:pPr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lastRenderedPageBreak/>
        <w:t>score</w:t>
      </w:r>
      <w:r w:rsidRPr="006B5D39">
        <w:rPr>
          <w:rFonts w:ascii="宋体" w:eastAsia="宋体" w:hAnsi="宋体"/>
        </w:rPr>
        <w:t>.</w:t>
      </w:r>
      <w:r>
        <w:rPr>
          <w:rFonts w:ascii="宋体" w:eastAsia="宋体" w:hAnsi="宋体"/>
        </w:rPr>
        <w:t>aver=(score</w:t>
      </w:r>
      <w:r w:rsidRPr="006B5D39">
        <w:rPr>
          <w:rFonts w:ascii="宋体" w:eastAsia="宋体" w:hAnsi="宋体"/>
        </w:rPr>
        <w:t>.</w:t>
      </w:r>
      <w:r>
        <w:rPr>
          <w:rFonts w:ascii="宋体" w:eastAsia="宋体" w:hAnsi="宋体"/>
        </w:rPr>
        <w:t>jikao+score</w:t>
      </w:r>
      <w:r w:rsidRPr="006B5D39">
        <w:rPr>
          <w:rFonts w:ascii="宋体" w:eastAsia="宋体" w:hAnsi="宋体"/>
        </w:rPr>
        <w:t>.</w:t>
      </w:r>
      <w:r>
        <w:rPr>
          <w:rFonts w:ascii="宋体" w:eastAsia="宋体" w:hAnsi="宋体"/>
        </w:rPr>
        <w:t>bishi)/2;</w:t>
      </w:r>
    </w:p>
    <w:p w:rsidR="0047718F" w:rsidRDefault="0047718F" w:rsidP="0047718F">
      <w:pPr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>print</w:t>
      </w:r>
      <w:r w:rsidRPr="006B5D39">
        <w:rPr>
          <w:rFonts w:ascii="宋体" w:eastAsia="宋体" w:hAnsi="宋体"/>
        </w:rPr>
        <w:t>f("</w:t>
      </w:r>
      <w:r>
        <w:rPr>
          <w:rFonts w:ascii="宋体" w:eastAsia="宋体" w:hAnsi="宋体"/>
        </w:rPr>
        <w:t>aver=</w:t>
      </w:r>
      <w:r w:rsidRPr="006B5D39">
        <w:rPr>
          <w:rFonts w:ascii="宋体" w:eastAsia="宋体" w:hAnsi="宋体"/>
        </w:rPr>
        <w:t>%d</w:t>
      </w:r>
      <w:r>
        <w:rPr>
          <w:rFonts w:ascii="宋体" w:eastAsia="宋体" w:hAnsi="宋体"/>
        </w:rPr>
        <w:t>\n</w:t>
      </w:r>
      <w:r w:rsidRPr="006B5D39">
        <w:rPr>
          <w:rFonts w:ascii="宋体" w:eastAsia="宋体" w:hAnsi="宋体"/>
        </w:rPr>
        <w:t>",</w:t>
      </w:r>
      <w:r>
        <w:rPr>
          <w:rFonts w:ascii="宋体" w:eastAsia="宋体" w:hAnsi="宋体"/>
        </w:rPr>
        <w:t>score</w:t>
      </w:r>
      <w:r w:rsidRPr="006B5D39">
        <w:rPr>
          <w:rFonts w:ascii="宋体" w:eastAsia="宋体" w:hAnsi="宋体"/>
        </w:rPr>
        <w:t>.</w:t>
      </w:r>
      <w:r>
        <w:rPr>
          <w:rFonts w:ascii="宋体" w:eastAsia="宋体" w:hAnsi="宋体"/>
        </w:rPr>
        <w:t>aver</w:t>
      </w:r>
      <w:r w:rsidRPr="006B5D39">
        <w:rPr>
          <w:rFonts w:ascii="宋体" w:eastAsia="宋体" w:hAnsi="宋体"/>
        </w:rPr>
        <w:t>);</w:t>
      </w:r>
    </w:p>
    <w:p w:rsidR="0047718F" w:rsidRPr="00BD6336" w:rsidRDefault="0047718F" w:rsidP="0047718F">
      <w:pPr>
        <w:ind w:firstLine="420"/>
        <w:rPr>
          <w:rFonts w:ascii="宋体" w:eastAsia="宋体" w:hAnsi="宋体"/>
        </w:rPr>
      </w:pPr>
      <w:r>
        <w:rPr>
          <w:rFonts w:ascii="宋体" w:eastAsia="宋体" w:hAnsi="宋体"/>
        </w:rPr>
        <w:t>}</w:t>
      </w:r>
    </w:p>
    <w:p w:rsidR="0047718F" w:rsidRDefault="0047718F" w:rsidP="0047718F">
      <w:pPr>
        <w:pStyle w:val="2"/>
      </w:pPr>
      <w:r w:rsidRPr="0047718F">
        <w:rPr>
          <w:rFonts w:hint="eastAsia"/>
        </w:rPr>
        <w:t>项目九文件</w:t>
      </w:r>
    </w:p>
    <w:p w:rsidR="0047718F" w:rsidRDefault="0047718F" w:rsidP="0047718F">
      <w:pPr>
        <w:pStyle w:val="3"/>
        <w:ind w:firstLine="422"/>
      </w:pPr>
      <w:r>
        <w:rPr>
          <w:rFonts w:hint="eastAsia"/>
        </w:rPr>
        <w:t>一、读程序写结果</w:t>
      </w:r>
    </w:p>
    <w:p w:rsidR="0047718F" w:rsidRDefault="0047718F" w:rsidP="0047718F">
      <w:pPr>
        <w:ind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>1 2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2</w:t>
      </w:r>
      <w:r>
        <w:rPr>
          <w:rFonts w:hint="eastAsia"/>
        </w:rPr>
        <w:t>、</w:t>
      </w:r>
      <w:r>
        <w:rPr>
          <w:rFonts w:hint="eastAsia"/>
        </w:rPr>
        <w:t>abc</w:t>
      </w:r>
    </w:p>
    <w:p w:rsidR="0047718F" w:rsidRDefault="0047718F" w:rsidP="0047718F">
      <w:pPr>
        <w:pStyle w:val="3"/>
        <w:ind w:firstLine="422"/>
      </w:pPr>
      <w:r>
        <w:rPr>
          <w:rFonts w:hint="eastAsia"/>
        </w:rPr>
        <w:t>二、编程题</w:t>
      </w:r>
    </w:p>
    <w:p w:rsidR="0047718F" w:rsidRDefault="0047718F" w:rsidP="0047718F">
      <w:pPr>
        <w:ind w:firstLine="420"/>
      </w:pPr>
      <w:r>
        <w:rPr>
          <w:rFonts w:hint="eastAsia"/>
        </w:rPr>
        <w:t>1</w:t>
      </w:r>
      <w:r>
        <w:rPr>
          <w:rFonts w:hint="eastAsia"/>
        </w:rPr>
        <w:t>、</w:t>
      </w:r>
      <w:r>
        <w:rPr>
          <w:rFonts w:hint="eastAsia"/>
        </w:rPr>
        <w:t xml:space="preserve"> </w:t>
      </w:r>
      <w:r>
        <w:rPr>
          <w:rFonts w:hint="eastAsia"/>
        </w:rPr>
        <w:t>编写一个程序，以只读方式打开一个文本文件</w:t>
      </w:r>
      <w:r>
        <w:rPr>
          <w:rFonts w:hint="eastAsia"/>
        </w:rPr>
        <w:t xml:space="preserve"> filea.txt ,</w:t>
      </w:r>
      <w:r>
        <w:rPr>
          <w:rFonts w:hint="eastAsia"/>
        </w:rPr>
        <w:t>如果打开，将文件地址放在</w:t>
      </w:r>
      <w:r>
        <w:rPr>
          <w:rFonts w:hint="eastAsia"/>
        </w:rPr>
        <w:t>fp</w:t>
      </w:r>
      <w:r>
        <w:rPr>
          <w:rFonts w:hint="eastAsia"/>
        </w:rPr>
        <w:t>文件指针中，打不开，显示“</w:t>
      </w:r>
      <w:r>
        <w:rPr>
          <w:rFonts w:hint="eastAsia"/>
        </w:rPr>
        <w:t>Cann</w:t>
      </w:r>
      <w:r>
        <w:rPr>
          <w:rFonts w:hint="eastAsia"/>
        </w:rPr>
        <w:t>’</w:t>
      </w:r>
      <w:r>
        <w:rPr>
          <w:rFonts w:hint="eastAsia"/>
        </w:rPr>
        <w:t xml:space="preserve">t  open  filea.txt  file \n. </w:t>
      </w:r>
      <w:r>
        <w:rPr>
          <w:rFonts w:hint="eastAsia"/>
        </w:rPr>
        <w:t>”</w:t>
      </w:r>
      <w:r>
        <w:rPr>
          <w:rFonts w:hint="eastAsia"/>
        </w:rPr>
        <w:t>,</w:t>
      </w:r>
      <w:r>
        <w:rPr>
          <w:rFonts w:hint="eastAsia"/>
        </w:rPr>
        <w:t>然后退出。</w:t>
      </w:r>
    </w:p>
    <w:p w:rsidR="0047718F" w:rsidRDefault="0047718F" w:rsidP="0047718F">
      <w:pPr>
        <w:ind w:firstLine="420"/>
      </w:pPr>
      <w:r>
        <w:rPr>
          <w:rFonts w:hint="eastAsia"/>
        </w:rPr>
        <w:t>void main()</w:t>
      </w:r>
    </w:p>
    <w:p w:rsidR="0047718F" w:rsidRDefault="0047718F" w:rsidP="0047718F">
      <w:pPr>
        <w:ind w:firstLine="420"/>
      </w:pPr>
      <w:r>
        <w:t>{</w:t>
      </w:r>
    </w:p>
    <w:p w:rsidR="0047718F" w:rsidRDefault="0047718F" w:rsidP="0047718F">
      <w:pPr>
        <w:ind w:firstLine="420"/>
      </w:pPr>
      <w:r>
        <w:t xml:space="preserve">    FILE *fp;</w:t>
      </w:r>
    </w:p>
    <w:p w:rsidR="0047718F" w:rsidRDefault="0047718F" w:rsidP="0047718F">
      <w:pPr>
        <w:ind w:firstLine="420"/>
      </w:pPr>
      <w:r>
        <w:t xml:space="preserve">    if((fp=fopen("filea.txt","r"))='\0');</w:t>
      </w:r>
    </w:p>
    <w:p w:rsidR="0047718F" w:rsidRDefault="0047718F" w:rsidP="0047718F">
      <w:pPr>
        <w:ind w:firstLine="420"/>
      </w:pPr>
      <w:r>
        <w:t xml:space="preserve">    printf("")</w:t>
      </w:r>
    </w:p>
    <w:p w:rsidR="0047718F" w:rsidRDefault="0047718F" w:rsidP="0047718F">
      <w:pPr>
        <w:ind w:firstLine="420"/>
      </w:pPr>
      <w:r>
        <w:t>}</w:t>
      </w:r>
    </w:p>
    <w:p w:rsidR="0047718F" w:rsidRDefault="0047718F" w:rsidP="0047718F">
      <w:pPr>
        <w:ind w:firstLine="420"/>
      </w:pPr>
      <w:r>
        <w:rPr>
          <w:rFonts w:hint="eastAsia"/>
        </w:rPr>
        <w:t>2</w:t>
      </w:r>
      <w:r>
        <w:rPr>
          <w:rFonts w:hint="eastAsia"/>
        </w:rPr>
        <w:t>、编写程序，实现将用户输入的字符串写入文件</w:t>
      </w:r>
      <w:r>
        <w:t>”</w:t>
      </w:r>
      <w:r>
        <w:rPr>
          <w:rFonts w:hint="eastAsia"/>
        </w:rPr>
        <w:t>f1.txt</w:t>
      </w:r>
      <w:r>
        <w:t>”</w:t>
      </w:r>
      <w:r>
        <w:rPr>
          <w:rFonts w:hint="eastAsia"/>
        </w:rPr>
        <w:t>中。注意，字符串中可能会有空格。</w:t>
      </w:r>
    </w:p>
    <w:p w:rsidR="0047718F" w:rsidRDefault="0047718F" w:rsidP="0047718F">
      <w:pPr>
        <w:ind w:firstLine="420"/>
      </w:pPr>
      <w:r>
        <w:t>#include &lt;stdio.h&gt;</w:t>
      </w:r>
    </w:p>
    <w:p w:rsidR="0047718F" w:rsidRDefault="0047718F" w:rsidP="0047718F">
      <w:pPr>
        <w:ind w:firstLine="420"/>
      </w:pPr>
      <w:r>
        <w:t>#include"string.h"</w:t>
      </w:r>
    </w:p>
    <w:p w:rsidR="0047718F" w:rsidRDefault="0047718F" w:rsidP="0047718F">
      <w:pPr>
        <w:ind w:firstLine="420"/>
      </w:pPr>
      <w:r>
        <w:t>main()</w:t>
      </w:r>
    </w:p>
    <w:p w:rsidR="0047718F" w:rsidRDefault="0047718F" w:rsidP="0047718F">
      <w:pPr>
        <w:ind w:firstLine="420"/>
      </w:pPr>
      <w:r>
        <w:t>{</w:t>
      </w:r>
    </w:p>
    <w:p w:rsidR="0047718F" w:rsidRDefault="0047718F" w:rsidP="0047718F">
      <w:pPr>
        <w:ind w:firstLine="420"/>
      </w:pPr>
      <w:r>
        <w:tab/>
        <w:t>FILE  * fp;</w:t>
      </w:r>
    </w:p>
    <w:p w:rsidR="0047718F" w:rsidRDefault="0047718F" w:rsidP="0047718F">
      <w:pPr>
        <w:ind w:firstLine="420"/>
      </w:pPr>
      <w:r>
        <w:tab/>
        <w:t>char  str[80];</w:t>
      </w:r>
    </w:p>
    <w:p w:rsidR="0047718F" w:rsidRDefault="0047718F" w:rsidP="0047718F">
      <w:pPr>
        <w:ind w:firstLine="420"/>
      </w:pPr>
      <w:r>
        <w:tab/>
        <w:t>fp = fopen("f1.txt","w");</w:t>
      </w:r>
    </w:p>
    <w:p w:rsidR="0047718F" w:rsidRDefault="0047718F" w:rsidP="0047718F">
      <w:pPr>
        <w:ind w:firstLine="420"/>
      </w:pPr>
      <w:r>
        <w:rPr>
          <w:rFonts w:hint="eastAsia"/>
        </w:rPr>
        <w:tab/>
        <w:t>printf("\n</w:t>
      </w:r>
      <w:r>
        <w:rPr>
          <w:rFonts w:hint="eastAsia"/>
        </w:rPr>
        <w:t>请输入字符串：</w:t>
      </w:r>
      <w:r>
        <w:rPr>
          <w:rFonts w:hint="eastAsia"/>
        </w:rPr>
        <w:t>");</w:t>
      </w:r>
    </w:p>
    <w:p w:rsidR="0047718F" w:rsidRDefault="0047718F" w:rsidP="0047718F">
      <w:pPr>
        <w:ind w:firstLine="420"/>
      </w:pPr>
      <w:r>
        <w:tab/>
        <w:t>gets(str);</w:t>
      </w:r>
    </w:p>
    <w:p w:rsidR="0047718F" w:rsidRDefault="0047718F" w:rsidP="0047718F">
      <w:pPr>
        <w:ind w:firstLine="420"/>
      </w:pPr>
      <w:r>
        <w:tab/>
        <w:t>fputs(str,fp);</w:t>
      </w:r>
    </w:p>
    <w:p w:rsidR="0047718F" w:rsidRDefault="0047718F" w:rsidP="0047718F">
      <w:pPr>
        <w:ind w:firstLine="420"/>
      </w:pPr>
      <w:r>
        <w:tab/>
        <w:t>fclose(fp);</w:t>
      </w:r>
    </w:p>
    <w:p w:rsidR="0047718F" w:rsidRPr="00A95EBF" w:rsidRDefault="0047718F" w:rsidP="0047718F">
      <w:pPr>
        <w:ind w:firstLine="420"/>
      </w:pPr>
      <w:r>
        <w:t>}</w:t>
      </w:r>
    </w:p>
    <w:p w:rsidR="0047718F" w:rsidRDefault="0047718F" w:rsidP="0047718F">
      <w:pPr>
        <w:pStyle w:val="2"/>
      </w:pPr>
      <w:r w:rsidRPr="0047718F">
        <w:rPr>
          <w:rFonts w:hint="eastAsia"/>
        </w:rPr>
        <w:t>项目十预处理</w:t>
      </w:r>
    </w:p>
    <w:p w:rsidR="0047718F" w:rsidRPr="00A43549" w:rsidRDefault="0047718F" w:rsidP="0047718F">
      <w:pPr>
        <w:pStyle w:val="3"/>
        <w:ind w:firstLine="422"/>
      </w:pPr>
      <w:bookmarkStart w:id="0" w:name="_Toc65561308"/>
      <w:r w:rsidRPr="00A43549">
        <w:t>一、读程序结果</w:t>
      </w:r>
      <w:bookmarkEnd w:id="0"/>
    </w:p>
    <w:p w:rsidR="0047718F" w:rsidRDefault="0047718F" w:rsidP="0047718F">
      <w:pPr>
        <w:ind w:firstLine="420"/>
        <w:rPr>
          <w:rFonts w:ascii="宋体" w:hAnsi="宋体"/>
          <w:color w:val="000000"/>
        </w:rPr>
      </w:pPr>
      <w:r>
        <w:t>1</w:t>
      </w:r>
      <w:r>
        <w:rPr>
          <w:rFonts w:hint="eastAsia"/>
        </w:rPr>
        <w:t>.</w:t>
      </w:r>
      <w:r>
        <w:t>70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ascii="宋体" w:hAnsi="宋体"/>
          <w:color w:val="000000"/>
        </w:rPr>
        <w:t>2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24.00</w:t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/>
          <w:color w:val="000000"/>
        </w:rPr>
        <w:t>3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9.00</w:t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</w:r>
    </w:p>
    <w:p w:rsidR="0047718F" w:rsidRDefault="0047718F" w:rsidP="0047718F">
      <w:pPr>
        <w:ind w:firstLine="420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4</w:t>
      </w:r>
      <w:r>
        <w:rPr>
          <w:rFonts w:ascii="宋体" w:hAnsi="宋体" w:hint="eastAsia"/>
          <w:color w:val="000000"/>
        </w:rPr>
        <w:t>.</w:t>
      </w:r>
      <w:r>
        <w:rPr>
          <w:rFonts w:ascii="宋体" w:hAnsi="宋体"/>
          <w:color w:val="000000"/>
        </w:rPr>
        <w:t>36</w:t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</w:r>
      <w:r>
        <w:rPr>
          <w:rFonts w:ascii="宋体" w:hAnsi="宋体" w:hint="eastAsia"/>
          <w:color w:val="000000"/>
        </w:rPr>
        <w:tab/>
        <w:t>5.</w:t>
      </w:r>
      <w:r>
        <w:rPr>
          <w:rFonts w:ascii="宋体" w:hAnsi="宋体"/>
          <w:color w:val="000000"/>
        </w:rPr>
        <w:t>8</w:t>
      </w:r>
    </w:p>
    <w:p w:rsidR="00232674" w:rsidRDefault="00232674" w:rsidP="00232674">
      <w:pPr>
        <w:pStyle w:val="3"/>
        <w:ind w:firstLine="422"/>
      </w:pPr>
      <w:r>
        <w:rPr>
          <w:rFonts w:hint="eastAsia"/>
        </w:rPr>
        <w:t>二</w:t>
      </w:r>
      <w:r>
        <w:rPr>
          <w:rFonts w:hint="eastAsia"/>
        </w:rPr>
        <w:t>.</w:t>
      </w:r>
      <w:r>
        <w:rPr>
          <w:rFonts w:hint="eastAsia"/>
        </w:rPr>
        <w:t>选择题</w:t>
      </w:r>
    </w:p>
    <w:p w:rsidR="00232674" w:rsidRDefault="00232674" w:rsidP="00232674">
      <w:pPr>
        <w:ind w:firstLine="420"/>
      </w:pPr>
      <w:r>
        <w:rPr>
          <w:rFonts w:hint="eastAsia"/>
        </w:rPr>
        <w:t>1.A</w:t>
      </w:r>
      <w:r>
        <w:rPr>
          <w:rFonts w:hint="eastAsia"/>
        </w:rPr>
        <w:tab/>
      </w:r>
      <w:r>
        <w:rPr>
          <w:rFonts w:hint="eastAsia"/>
        </w:rPr>
        <w:tab/>
        <w:t>2.B</w:t>
      </w:r>
      <w:r>
        <w:rPr>
          <w:rFonts w:hint="eastAsia"/>
        </w:rPr>
        <w:tab/>
      </w:r>
      <w:r>
        <w:rPr>
          <w:rFonts w:hint="eastAsia"/>
        </w:rPr>
        <w:tab/>
        <w:t>3.D</w:t>
      </w:r>
      <w:r>
        <w:rPr>
          <w:rFonts w:hint="eastAsia"/>
        </w:rPr>
        <w:tab/>
      </w:r>
      <w:r>
        <w:rPr>
          <w:rFonts w:hint="eastAsia"/>
        </w:rPr>
        <w:tab/>
        <w:t>4.C</w:t>
      </w:r>
      <w:r>
        <w:rPr>
          <w:rFonts w:hint="eastAsia"/>
        </w:rPr>
        <w:tab/>
      </w:r>
      <w:r>
        <w:rPr>
          <w:rFonts w:hint="eastAsia"/>
        </w:rPr>
        <w:tab/>
        <w:t>5.D</w:t>
      </w:r>
    </w:p>
    <w:p w:rsidR="00232674" w:rsidRDefault="00232674" w:rsidP="002E4F94">
      <w:pPr>
        <w:pStyle w:val="3"/>
        <w:ind w:firstLine="422"/>
      </w:pPr>
      <w:r>
        <w:rPr>
          <w:rFonts w:hint="eastAsia"/>
        </w:rPr>
        <w:t>三编程题</w:t>
      </w:r>
    </w:p>
    <w:p w:rsidR="00232674" w:rsidRDefault="00232674" w:rsidP="00232674">
      <w:pPr>
        <w:pStyle w:val="ad"/>
        <w:spacing w:line="288" w:lineRule="auto"/>
        <w:rPr>
          <w:rFonts w:ascii="Times New Roman" w:eastAsia="宋体" w:hAnsi="Times New Roman" w:cs="Times New Roman"/>
        </w:rPr>
      </w:pPr>
      <w:r w:rsidRPr="00A43549">
        <w:rPr>
          <w:rFonts w:ascii="Times New Roman" w:hAnsi="Times New Roman" w:cs="Times New Roman"/>
        </w:rPr>
        <w:t>1.</w:t>
      </w:r>
      <w:r w:rsidRPr="00A43549">
        <w:rPr>
          <w:rFonts w:ascii="Times New Roman" w:eastAsia="宋体" w:hAnsi="Times New Roman" w:cs="Times New Roman"/>
        </w:rPr>
        <w:t>用带参数宏实现，从键盘输入两个正整数</w:t>
      </w:r>
      <w:r w:rsidRPr="00A43549">
        <w:rPr>
          <w:rFonts w:ascii="Times New Roman" w:eastAsia="宋体" w:hAnsi="Times New Roman" w:cs="Times New Roman"/>
        </w:rPr>
        <w:t>a</w:t>
      </w:r>
      <w:r w:rsidRPr="00A43549">
        <w:rPr>
          <w:rFonts w:ascii="Times New Roman" w:eastAsia="宋体" w:hAnsi="Times New Roman" w:cs="Times New Roman"/>
        </w:rPr>
        <w:t>和</w:t>
      </w:r>
      <w:r w:rsidRPr="00A43549">
        <w:rPr>
          <w:rFonts w:ascii="Times New Roman" w:eastAsia="宋体" w:hAnsi="Times New Roman" w:cs="Times New Roman"/>
        </w:rPr>
        <w:t>b</w:t>
      </w:r>
      <w:r w:rsidRPr="00A43549">
        <w:rPr>
          <w:rFonts w:ascii="Times New Roman" w:eastAsia="宋体" w:hAnsi="Times New Roman" w:cs="Times New Roman"/>
        </w:rPr>
        <w:t>，求出它们的余数（</w:t>
      </w:r>
      <w:r w:rsidRPr="00A43549">
        <w:rPr>
          <w:rFonts w:ascii="Times New Roman" w:eastAsia="宋体" w:hAnsi="Times New Roman" w:cs="Times New Roman"/>
        </w:rPr>
        <w:t>%</w:t>
      </w:r>
      <w:r w:rsidRPr="00A43549">
        <w:rPr>
          <w:rFonts w:ascii="Times New Roman" w:eastAsia="宋体" w:hAnsi="Times New Roman" w:cs="Times New Roman"/>
        </w:rPr>
        <w:t>）。</w:t>
      </w:r>
    </w:p>
    <w:p w:rsidR="00232674" w:rsidRDefault="00232674" w:rsidP="00232674">
      <w:pPr>
        <w:ind w:firstLine="420"/>
      </w:pPr>
      <w:r>
        <w:t>#define mod(a,b) (a%b)</w:t>
      </w:r>
    </w:p>
    <w:p w:rsidR="00232674" w:rsidRDefault="00232674" w:rsidP="00232674">
      <w:pPr>
        <w:ind w:firstLine="420"/>
      </w:pPr>
      <w:r>
        <w:t>main()</w:t>
      </w:r>
    </w:p>
    <w:p w:rsidR="00232674" w:rsidRDefault="00232674" w:rsidP="00232674">
      <w:pPr>
        <w:ind w:firstLine="420"/>
      </w:pPr>
      <w:r>
        <w:rPr>
          <w:rFonts w:hint="eastAsia"/>
        </w:rPr>
        <w:t>{</w:t>
      </w:r>
      <w:r>
        <w:t>int a,b;</w:t>
      </w:r>
    </w:p>
    <w:p w:rsidR="00232674" w:rsidRDefault="00232674" w:rsidP="00232674">
      <w:pPr>
        <w:ind w:firstLine="420"/>
      </w:pPr>
      <w:r>
        <w:t>scanf(“%d,%d”,&amp;a,&amp;b);</w:t>
      </w:r>
    </w:p>
    <w:p w:rsidR="00232674" w:rsidRDefault="00232674" w:rsidP="00232674">
      <w:pPr>
        <w:ind w:firstLine="420"/>
      </w:pPr>
      <w:r>
        <w:t>printf(“a mod b is:%d\n”,mod(a,b));</w:t>
      </w:r>
    </w:p>
    <w:p w:rsidR="00232674" w:rsidRDefault="00232674" w:rsidP="00232674">
      <w:pPr>
        <w:ind w:firstLine="420"/>
      </w:pPr>
      <w:r>
        <w:t>}</w:t>
      </w:r>
    </w:p>
    <w:p w:rsidR="00232674" w:rsidRPr="00A43549" w:rsidRDefault="00232674" w:rsidP="00232674">
      <w:pPr>
        <w:pStyle w:val="ad"/>
        <w:spacing w:line="288" w:lineRule="auto"/>
        <w:rPr>
          <w:rFonts w:ascii="Times New Roman" w:eastAsia="宋体" w:hAnsi="Times New Roman" w:cs="Times New Roman"/>
        </w:rPr>
      </w:pPr>
    </w:p>
    <w:p w:rsidR="00232674" w:rsidRDefault="00232674" w:rsidP="00232674">
      <w:pPr>
        <w:pStyle w:val="ad"/>
        <w:spacing w:line="288" w:lineRule="auto"/>
        <w:rPr>
          <w:rFonts w:ascii="Times New Roman" w:eastAsia="宋体" w:hAnsi="Times New Roman" w:cs="Times New Roman"/>
        </w:rPr>
      </w:pPr>
      <w:r w:rsidRPr="00A43549">
        <w:rPr>
          <w:rFonts w:ascii="Times New Roman" w:eastAsia="宋体" w:hAnsi="Times New Roman" w:cs="Times New Roman"/>
        </w:rPr>
        <w:lastRenderedPageBreak/>
        <w:t>2.</w:t>
      </w:r>
      <w:r w:rsidRPr="00A43549">
        <w:rPr>
          <w:rFonts w:ascii="Times New Roman" w:eastAsia="宋体" w:hAnsi="Times New Roman" w:cs="Times New Roman"/>
        </w:rPr>
        <w:t>定义一个带参数的宏</w:t>
      </w:r>
      <w:r w:rsidRPr="00A43549">
        <w:rPr>
          <w:rFonts w:ascii="Times New Roman" w:eastAsia="宋体" w:hAnsi="Times New Roman" w:cs="Times New Roman"/>
        </w:rPr>
        <w:t>sw(a,b)</w:t>
      </w:r>
      <w:r w:rsidRPr="00A43549">
        <w:rPr>
          <w:rFonts w:ascii="Times New Roman" w:eastAsia="宋体" w:hAnsi="Times New Roman" w:cs="Times New Roman"/>
        </w:rPr>
        <w:t>，使两个参数值互换。</w:t>
      </w:r>
    </w:p>
    <w:p w:rsidR="00232674" w:rsidRDefault="00232674" w:rsidP="00232674">
      <w:pPr>
        <w:ind w:firstLine="420"/>
      </w:pPr>
      <w:r>
        <w:t>#define sw(a,b) {int t;t=a;a=b;b=t;}</w:t>
      </w:r>
    </w:p>
    <w:p w:rsidR="00232674" w:rsidRDefault="00232674" w:rsidP="00232674">
      <w:pPr>
        <w:ind w:firstLine="420"/>
      </w:pPr>
      <w:r>
        <w:t xml:space="preserve"> main()</w:t>
      </w:r>
    </w:p>
    <w:p w:rsidR="00232674" w:rsidRDefault="00232674" w:rsidP="00232674">
      <w:pPr>
        <w:ind w:firstLine="420"/>
      </w:pPr>
      <w:r>
        <w:t>{int a,b;</w:t>
      </w:r>
    </w:p>
    <w:p w:rsidR="00232674" w:rsidRDefault="00232674" w:rsidP="00232674">
      <w:pPr>
        <w:ind w:firstLine="420"/>
      </w:pPr>
      <w:r>
        <w:t>scanf("%d,%d",&amp;a,&amp;b);</w:t>
      </w:r>
    </w:p>
    <w:p w:rsidR="00232674" w:rsidRDefault="00232674" w:rsidP="00232674">
      <w:pPr>
        <w:ind w:firstLine="420"/>
      </w:pPr>
      <w:r>
        <w:t>sw(a,b);</w:t>
      </w:r>
    </w:p>
    <w:p w:rsidR="00232674" w:rsidRDefault="00232674" w:rsidP="00232674">
      <w:pPr>
        <w:ind w:firstLine="420"/>
      </w:pPr>
      <w:r>
        <w:t>printf("%d,%d\n",a,b);</w:t>
      </w:r>
    </w:p>
    <w:p w:rsidR="00232674" w:rsidRPr="00BD0251" w:rsidRDefault="00232674" w:rsidP="00BD0251">
      <w:pPr>
        <w:ind w:firstLine="420"/>
      </w:pPr>
      <w:r>
        <w:t>}</w:t>
      </w:r>
    </w:p>
    <w:p w:rsidR="00232674" w:rsidRDefault="00232674" w:rsidP="00232674">
      <w:pPr>
        <w:pStyle w:val="ad"/>
        <w:spacing w:line="288" w:lineRule="auto"/>
        <w:rPr>
          <w:rFonts w:ascii="Times New Roman" w:eastAsia="宋体" w:hAnsi="Times New Roman" w:cs="Times New Roman"/>
        </w:rPr>
      </w:pPr>
      <w:r w:rsidRPr="00A43549">
        <w:rPr>
          <w:rFonts w:ascii="Times New Roman" w:eastAsia="宋体" w:hAnsi="Times New Roman" w:cs="Times New Roman"/>
        </w:rPr>
        <w:t>3.</w:t>
      </w:r>
      <w:r w:rsidRPr="00A43549">
        <w:rPr>
          <w:rFonts w:ascii="Times New Roman" w:eastAsia="宋体" w:hAnsi="Times New Roman" w:cs="Times New Roman"/>
        </w:rPr>
        <w:t>从键盘输入三个整数，用宏定义求出其中的最小值。</w:t>
      </w:r>
    </w:p>
    <w:p w:rsidR="00BD0251" w:rsidRDefault="00BD0251" w:rsidP="00BD0251">
      <w:pPr>
        <w:ind w:firstLine="420"/>
      </w:pPr>
      <w:r>
        <w:t>#define min(x,y) (x)&gt;(y)?(y):(x)</w:t>
      </w:r>
    </w:p>
    <w:p w:rsidR="00BD0251" w:rsidRDefault="00BD0251" w:rsidP="00BD0251">
      <w:pPr>
        <w:ind w:firstLine="420"/>
      </w:pPr>
      <w:r>
        <w:t>main()</w:t>
      </w:r>
    </w:p>
    <w:p w:rsidR="00BD0251" w:rsidRDefault="00BD0251" w:rsidP="00BD0251">
      <w:pPr>
        <w:ind w:firstLine="420"/>
      </w:pPr>
      <w:r>
        <w:t>{</w:t>
      </w:r>
    </w:p>
    <w:p w:rsidR="00BD0251" w:rsidRDefault="00BD0251" w:rsidP="00BD0251">
      <w:pPr>
        <w:ind w:firstLine="420"/>
      </w:pPr>
      <w:r>
        <w:t xml:space="preserve">    int a,b,c;</w:t>
      </w:r>
    </w:p>
    <w:p w:rsidR="00BD0251" w:rsidRDefault="00BD0251" w:rsidP="00BD0251">
      <w:pPr>
        <w:ind w:firstLine="420"/>
      </w:pPr>
      <w:r>
        <w:t xml:space="preserve">    scanf("%d%d%d",&amp;a,&amp;b,&amp;c);</w:t>
      </w:r>
    </w:p>
    <w:p w:rsidR="00BD0251" w:rsidRDefault="00BD0251" w:rsidP="00BD0251">
      <w:pPr>
        <w:ind w:firstLine="420"/>
      </w:pPr>
      <w:r>
        <w:t xml:space="preserve">    printf("min:%d\n",min(min(a,b),c));</w:t>
      </w:r>
    </w:p>
    <w:p w:rsidR="00BD0251" w:rsidRDefault="00BD0251" w:rsidP="00BD0251">
      <w:pPr>
        <w:ind w:firstLine="420"/>
      </w:pPr>
    </w:p>
    <w:p w:rsidR="00BD0251" w:rsidRPr="00BD0251" w:rsidRDefault="00BD0251" w:rsidP="00BD0251">
      <w:pPr>
        <w:ind w:firstLine="420"/>
      </w:pPr>
      <w:r>
        <w:t>}</w:t>
      </w:r>
    </w:p>
    <w:p w:rsidR="00232674" w:rsidRDefault="00232674" w:rsidP="00232674">
      <w:pPr>
        <w:pStyle w:val="ad"/>
        <w:spacing w:line="288" w:lineRule="auto"/>
        <w:rPr>
          <w:rFonts w:ascii="Times New Roman" w:eastAsia="宋体" w:hAnsi="Times New Roman" w:cs="Times New Roman"/>
        </w:rPr>
      </w:pPr>
      <w:r w:rsidRPr="00A43549">
        <w:rPr>
          <w:rFonts w:ascii="Times New Roman" w:eastAsia="宋体" w:hAnsi="Times New Roman" w:cs="Times New Roman"/>
        </w:rPr>
        <w:t xml:space="preserve">4. </w:t>
      </w:r>
      <w:r w:rsidRPr="00A43549">
        <w:rPr>
          <w:rFonts w:ascii="Times New Roman" w:eastAsia="宋体" w:hAnsi="Times New Roman" w:cs="Times New Roman"/>
        </w:rPr>
        <w:t>编写一个程序，从键盘输入三角形三边长，用带参数的宏定义，求三角形面积。（三角形面积用海伦公式）。</w:t>
      </w:r>
    </w:p>
    <w:p w:rsidR="00BD0251" w:rsidRDefault="00BD0251" w:rsidP="00BD0251">
      <w:pPr>
        <w:ind w:firstLine="420"/>
      </w:pPr>
      <w:r>
        <w:t>#include&lt;stdio.h&gt;</w:t>
      </w:r>
    </w:p>
    <w:p w:rsidR="00BD0251" w:rsidRDefault="00BD0251" w:rsidP="00BD0251">
      <w:pPr>
        <w:ind w:firstLine="420"/>
      </w:pPr>
      <w:r>
        <w:t>#include &lt;math.h&gt;</w:t>
      </w:r>
    </w:p>
    <w:p w:rsidR="00BD0251" w:rsidRDefault="00BD0251" w:rsidP="00BD0251">
      <w:pPr>
        <w:ind w:firstLine="420"/>
      </w:pPr>
      <w:r>
        <w:t>#define s(a,b,c) (a+b+c)/2.0</w:t>
      </w:r>
    </w:p>
    <w:p w:rsidR="00BD0251" w:rsidRDefault="00BD0251" w:rsidP="00BD0251">
      <w:pPr>
        <w:ind w:firstLine="420"/>
      </w:pPr>
      <w:r>
        <w:t>#define area(s,a,b,c) sqrt(s*(s-a)*(s-b)*(s-c))</w:t>
      </w:r>
    </w:p>
    <w:p w:rsidR="00BD0251" w:rsidRDefault="00BD0251" w:rsidP="00BD0251">
      <w:pPr>
        <w:ind w:firstLine="420"/>
      </w:pPr>
      <w:r>
        <w:t>int main()</w:t>
      </w:r>
    </w:p>
    <w:p w:rsidR="00BD0251" w:rsidRDefault="00BD0251" w:rsidP="00BD0251">
      <w:pPr>
        <w:ind w:firstLine="420"/>
      </w:pPr>
      <w:r>
        <w:t>{   double a;</w:t>
      </w:r>
    </w:p>
    <w:p w:rsidR="00BD0251" w:rsidRDefault="00BD0251" w:rsidP="00BD0251">
      <w:pPr>
        <w:ind w:firstLine="420"/>
      </w:pPr>
      <w:r>
        <w:t xml:space="preserve">    double b;</w:t>
      </w:r>
    </w:p>
    <w:p w:rsidR="00BD0251" w:rsidRDefault="00BD0251" w:rsidP="00BD0251">
      <w:pPr>
        <w:ind w:firstLine="420"/>
      </w:pPr>
      <w:r>
        <w:t xml:space="preserve">    double c;</w:t>
      </w:r>
    </w:p>
    <w:p w:rsidR="00BD0251" w:rsidRDefault="00BD0251" w:rsidP="00BD0251">
      <w:pPr>
        <w:ind w:firstLine="420"/>
      </w:pPr>
      <w:r>
        <w:t xml:space="preserve">    double s=0;</w:t>
      </w:r>
    </w:p>
    <w:p w:rsidR="00BD0251" w:rsidRDefault="00BD0251" w:rsidP="00BD0251">
      <w:pPr>
        <w:ind w:firstLine="420"/>
      </w:pPr>
      <w:r>
        <w:t xml:space="preserve">    double area=0;</w:t>
      </w:r>
    </w:p>
    <w:p w:rsidR="00BD0251" w:rsidRDefault="00BD0251" w:rsidP="00BD0251">
      <w:pPr>
        <w:ind w:firstLine="420"/>
      </w:pPr>
      <w:r>
        <w:t xml:space="preserve">    scanf("%lf,%lf,%lf",&amp;a,&amp;b,&amp;c);</w:t>
      </w:r>
    </w:p>
    <w:p w:rsidR="00BD0251" w:rsidRDefault="00BD0251" w:rsidP="00BD0251">
      <w:pPr>
        <w:ind w:firstLine="420"/>
      </w:pPr>
      <w:r>
        <w:t xml:space="preserve">    if( a+b&lt;=c || a+c&lt;=b || b+c&lt;=a || fabs(a-b)&gt;=c || fabs(a-c)&gt;=b || fabs(b-c)&gt;=a )</w:t>
      </w:r>
    </w:p>
    <w:p w:rsidR="00BD0251" w:rsidRDefault="00BD0251" w:rsidP="00BD0251">
      <w:pPr>
        <w:ind w:firstLine="420"/>
      </w:pPr>
      <w:r>
        <w:t xml:space="preserve">    {</w:t>
      </w:r>
    </w:p>
    <w:p w:rsidR="00BD0251" w:rsidRDefault="00BD0251" w:rsidP="00BD0251">
      <w:pPr>
        <w:ind w:firstLine="420"/>
      </w:pPr>
      <w:r>
        <w:t xml:space="preserve">        printf("The numbers are unvalid.\nPlease input again.\n");</w:t>
      </w:r>
    </w:p>
    <w:p w:rsidR="00BD0251" w:rsidRDefault="00BD0251" w:rsidP="00BD0251">
      <w:pPr>
        <w:ind w:firstLine="420"/>
      </w:pPr>
      <w:r>
        <w:t xml:space="preserve">        scanf("%lf,%lf,%lf",&amp;a,&amp;b,&amp;c);</w:t>
      </w:r>
    </w:p>
    <w:p w:rsidR="00BD0251" w:rsidRDefault="00BD0251" w:rsidP="00BD0251">
      <w:pPr>
        <w:ind w:firstLine="420"/>
      </w:pPr>
      <w:r>
        <w:t xml:space="preserve">    }</w:t>
      </w:r>
    </w:p>
    <w:p w:rsidR="00BD0251" w:rsidRDefault="00BD0251" w:rsidP="00BD0251">
      <w:pPr>
        <w:ind w:firstLine="420"/>
      </w:pPr>
      <w:r>
        <w:t xml:space="preserve">    s=s(a,b,c);</w:t>
      </w:r>
    </w:p>
    <w:p w:rsidR="00BD0251" w:rsidRDefault="00BD0251" w:rsidP="00BD0251">
      <w:pPr>
        <w:ind w:firstLine="420"/>
      </w:pPr>
      <w:r>
        <w:t xml:space="preserve">    area=area(s,a,b,c);</w:t>
      </w:r>
    </w:p>
    <w:p w:rsidR="00BD0251" w:rsidRDefault="00BD0251" w:rsidP="00BD0251">
      <w:pPr>
        <w:ind w:firstLine="420"/>
      </w:pPr>
      <w:r>
        <w:t xml:space="preserve">    printf("\narea=%8.2f\n",area);</w:t>
      </w:r>
    </w:p>
    <w:p w:rsidR="00BD0251" w:rsidRDefault="00BD0251" w:rsidP="00BD0251">
      <w:pPr>
        <w:ind w:firstLine="420"/>
      </w:pPr>
      <w:r>
        <w:t xml:space="preserve">   }</w:t>
      </w:r>
    </w:p>
    <w:p w:rsidR="00BD0251" w:rsidRPr="00A43549" w:rsidRDefault="00BD0251" w:rsidP="00232674">
      <w:pPr>
        <w:pStyle w:val="ad"/>
        <w:spacing w:line="288" w:lineRule="auto"/>
        <w:rPr>
          <w:rFonts w:ascii="Times New Roman" w:eastAsia="宋体" w:hAnsi="Times New Roman" w:cs="Times New Roman"/>
        </w:rPr>
      </w:pPr>
    </w:p>
    <w:p w:rsidR="00232674" w:rsidRDefault="00232674" w:rsidP="00232674">
      <w:pPr>
        <w:pStyle w:val="ad"/>
        <w:spacing w:line="288" w:lineRule="auto"/>
        <w:rPr>
          <w:rFonts w:ascii="Times New Roman" w:eastAsia="宋体" w:hAnsi="Times New Roman" w:cs="Times New Roman"/>
        </w:rPr>
      </w:pPr>
      <w:r w:rsidRPr="00A43549">
        <w:rPr>
          <w:rFonts w:ascii="Times New Roman" w:eastAsia="宋体" w:hAnsi="Times New Roman" w:cs="Times New Roman"/>
        </w:rPr>
        <w:t>5.</w:t>
      </w:r>
      <w:r w:rsidRPr="00A43549">
        <w:rPr>
          <w:rFonts w:ascii="Times New Roman" w:eastAsia="宋体" w:hAnsi="Times New Roman" w:cs="Times New Roman"/>
        </w:rPr>
        <w:t>设计一组输出格式，有整型、实型、字符型等，把这组输出格式放在一个文件名为</w:t>
      </w:r>
      <w:r w:rsidRPr="00A43549">
        <w:rPr>
          <w:rFonts w:ascii="Times New Roman" w:eastAsia="宋体" w:hAnsi="Times New Roman" w:cs="Times New Roman"/>
        </w:rPr>
        <w:t>“format.h”</w:t>
      </w:r>
      <w:r w:rsidRPr="00A43549">
        <w:rPr>
          <w:rFonts w:ascii="Times New Roman" w:eastAsia="宋体" w:hAnsi="Times New Roman" w:cs="Times New Roman"/>
        </w:rPr>
        <w:t>的头文件内，再编写另一个主文件程序，用</w:t>
      </w:r>
      <w:r w:rsidRPr="00A43549">
        <w:rPr>
          <w:rFonts w:ascii="Times New Roman" w:eastAsia="宋体" w:hAnsi="Times New Roman" w:cs="Times New Roman"/>
        </w:rPr>
        <w:t>#include"format.h"</w:t>
      </w:r>
      <w:r w:rsidRPr="00A43549">
        <w:rPr>
          <w:rFonts w:ascii="Times New Roman" w:eastAsia="宋体" w:hAnsi="Times New Roman" w:cs="Times New Roman"/>
        </w:rPr>
        <w:t>命令，包含进来，确保能使用这些格式。</w:t>
      </w:r>
    </w:p>
    <w:p w:rsidR="00E431D5" w:rsidRDefault="00E431D5" w:rsidP="00E431D5">
      <w:pPr>
        <w:ind w:firstLine="420"/>
      </w:pPr>
      <w:r>
        <w:t>/*format.h*/</w:t>
      </w:r>
    </w:p>
    <w:p w:rsidR="00E431D5" w:rsidRDefault="00E431D5" w:rsidP="00E431D5">
      <w:pPr>
        <w:ind w:firstLine="420"/>
      </w:pPr>
      <w:r>
        <w:rPr>
          <w:rFonts w:hint="eastAsia"/>
        </w:rPr>
        <w:lastRenderedPageBreak/>
        <w:t>#</w:t>
      </w:r>
      <w:r>
        <w:t>define PR printf</w:t>
      </w:r>
    </w:p>
    <w:p w:rsidR="00E431D5" w:rsidRPr="002F19FA" w:rsidRDefault="00E431D5" w:rsidP="00E431D5">
      <w:pPr>
        <w:ind w:firstLine="420"/>
        <w:rPr>
          <w:rFonts w:ascii="宋体" w:eastAsia="宋体" w:hAnsi="宋体"/>
        </w:rPr>
      </w:pPr>
      <w:r w:rsidRPr="002F19FA">
        <w:rPr>
          <w:rFonts w:ascii="宋体" w:eastAsia="宋体" w:hAnsi="宋体" w:hint="eastAsia"/>
        </w:rPr>
        <w:t>#</w:t>
      </w:r>
      <w:r w:rsidRPr="002F19FA">
        <w:rPr>
          <w:rFonts w:ascii="宋体" w:eastAsia="宋体" w:hAnsi="宋体"/>
        </w:rPr>
        <w:t>define NL“\n”</w:t>
      </w:r>
    </w:p>
    <w:p w:rsidR="00E431D5" w:rsidRPr="002F19FA" w:rsidRDefault="00E431D5" w:rsidP="00E431D5">
      <w:pPr>
        <w:ind w:firstLine="420"/>
        <w:rPr>
          <w:rFonts w:ascii="宋体" w:eastAsia="宋体" w:hAnsi="宋体"/>
        </w:rPr>
      </w:pPr>
      <w:r w:rsidRPr="002F19FA">
        <w:rPr>
          <w:rFonts w:ascii="宋体" w:eastAsia="宋体" w:hAnsi="宋体" w:hint="eastAsia"/>
        </w:rPr>
        <w:t>#</w:t>
      </w:r>
      <w:r w:rsidRPr="002F19FA">
        <w:rPr>
          <w:rFonts w:ascii="宋体" w:eastAsia="宋体" w:hAnsi="宋体"/>
        </w:rPr>
        <w:t>define D“%10d”//</w:t>
      </w:r>
      <w:r w:rsidRPr="002F19FA">
        <w:rPr>
          <w:rFonts w:ascii="宋体" w:eastAsia="宋体" w:hAnsi="宋体" w:hint="eastAsia"/>
        </w:rPr>
        <w:t>整型</w:t>
      </w:r>
    </w:p>
    <w:p w:rsidR="00E431D5" w:rsidRPr="002F19FA" w:rsidRDefault="00E431D5" w:rsidP="00E431D5">
      <w:pPr>
        <w:ind w:firstLine="420"/>
        <w:rPr>
          <w:rFonts w:ascii="宋体" w:eastAsia="宋体" w:hAnsi="宋体"/>
        </w:rPr>
      </w:pPr>
      <w:r w:rsidRPr="002F19FA">
        <w:rPr>
          <w:rFonts w:ascii="宋体" w:eastAsia="宋体" w:hAnsi="宋体" w:hint="eastAsia"/>
        </w:rPr>
        <w:t>#</w:t>
      </w:r>
      <w:r w:rsidRPr="002F19FA">
        <w:rPr>
          <w:rFonts w:ascii="宋体" w:eastAsia="宋体" w:hAnsi="宋体"/>
        </w:rPr>
        <w:t>define F “%10.2f”</w:t>
      </w:r>
      <w:r w:rsidRPr="002F19FA">
        <w:rPr>
          <w:rFonts w:ascii="宋体" w:eastAsia="宋体" w:hAnsi="宋体" w:hint="eastAsia"/>
        </w:rPr>
        <w:t>/</w:t>
      </w:r>
      <w:r w:rsidRPr="002F19FA">
        <w:rPr>
          <w:rFonts w:ascii="宋体" w:eastAsia="宋体" w:hAnsi="宋体"/>
        </w:rPr>
        <w:t>/</w:t>
      </w:r>
      <w:r w:rsidRPr="002F19FA">
        <w:rPr>
          <w:rFonts w:ascii="宋体" w:eastAsia="宋体" w:hAnsi="宋体" w:hint="eastAsia"/>
        </w:rPr>
        <w:t>实型</w:t>
      </w:r>
    </w:p>
    <w:p w:rsidR="00E431D5" w:rsidRPr="002F19FA" w:rsidRDefault="00E431D5" w:rsidP="00E431D5">
      <w:pPr>
        <w:ind w:firstLine="420"/>
        <w:rPr>
          <w:rFonts w:ascii="宋体" w:eastAsia="宋体" w:hAnsi="宋体"/>
        </w:rPr>
      </w:pPr>
      <w:r w:rsidRPr="002F19FA">
        <w:rPr>
          <w:rFonts w:ascii="宋体" w:eastAsia="宋体" w:hAnsi="宋体" w:hint="eastAsia"/>
        </w:rPr>
        <w:t>#</w:t>
      </w:r>
      <w:r w:rsidRPr="002F19FA">
        <w:rPr>
          <w:rFonts w:ascii="宋体" w:eastAsia="宋体" w:hAnsi="宋体"/>
        </w:rPr>
        <w:t>define S “%10s”//</w:t>
      </w:r>
      <w:r w:rsidRPr="002F19FA">
        <w:rPr>
          <w:rFonts w:ascii="宋体" w:eastAsia="宋体" w:hAnsi="宋体" w:hint="eastAsia"/>
        </w:rPr>
        <w:t>字符型</w:t>
      </w:r>
    </w:p>
    <w:p w:rsidR="00E431D5" w:rsidRPr="002F19FA" w:rsidRDefault="00E431D5" w:rsidP="00E431D5">
      <w:pPr>
        <w:ind w:firstLine="420"/>
        <w:rPr>
          <w:rFonts w:ascii="宋体" w:eastAsia="宋体" w:hAnsi="宋体"/>
        </w:rPr>
      </w:pPr>
      <w:r w:rsidRPr="002F19FA">
        <w:rPr>
          <w:rFonts w:ascii="宋体" w:eastAsia="宋体" w:hAnsi="宋体" w:hint="eastAsia"/>
        </w:rPr>
        <w:t>#</w:t>
      </w:r>
      <w:r w:rsidRPr="002F19FA">
        <w:rPr>
          <w:rFonts w:ascii="宋体" w:eastAsia="宋体" w:hAnsi="宋体"/>
        </w:rPr>
        <w:t>define DP D NL</w:t>
      </w:r>
    </w:p>
    <w:p w:rsidR="00E431D5" w:rsidRPr="002F19FA" w:rsidRDefault="00E431D5" w:rsidP="00E431D5">
      <w:pPr>
        <w:ind w:firstLine="420"/>
        <w:rPr>
          <w:rFonts w:ascii="宋体" w:eastAsia="宋体" w:hAnsi="宋体"/>
        </w:rPr>
      </w:pPr>
      <w:r w:rsidRPr="002F19FA">
        <w:rPr>
          <w:rFonts w:ascii="宋体" w:eastAsia="宋体" w:hAnsi="宋体" w:hint="eastAsia"/>
        </w:rPr>
        <w:t>#</w:t>
      </w:r>
      <w:r w:rsidRPr="002F19FA">
        <w:rPr>
          <w:rFonts w:ascii="宋体" w:eastAsia="宋体" w:hAnsi="宋体"/>
        </w:rPr>
        <w:t>define FP F NL</w:t>
      </w:r>
    </w:p>
    <w:p w:rsidR="00E431D5" w:rsidRPr="002F19FA" w:rsidRDefault="00E431D5" w:rsidP="00E431D5">
      <w:pPr>
        <w:ind w:firstLine="420"/>
        <w:rPr>
          <w:rFonts w:ascii="宋体" w:eastAsia="宋体" w:hAnsi="宋体"/>
        </w:rPr>
      </w:pPr>
      <w:r w:rsidRPr="002F19FA">
        <w:rPr>
          <w:rFonts w:ascii="宋体" w:eastAsia="宋体" w:hAnsi="宋体" w:hint="eastAsia"/>
        </w:rPr>
        <w:t>#</w:t>
      </w:r>
      <w:r w:rsidRPr="002F19FA">
        <w:rPr>
          <w:rFonts w:ascii="宋体" w:eastAsia="宋体" w:hAnsi="宋体"/>
        </w:rPr>
        <w:t>define SP S NL</w:t>
      </w:r>
    </w:p>
    <w:p w:rsidR="00E431D5" w:rsidRPr="002F19FA" w:rsidRDefault="00E431D5" w:rsidP="00E431D5">
      <w:pPr>
        <w:ind w:firstLine="420"/>
        <w:rPr>
          <w:rFonts w:ascii="宋体" w:eastAsia="宋体" w:hAnsi="宋体"/>
        </w:rPr>
      </w:pPr>
    </w:p>
    <w:p w:rsidR="00E431D5" w:rsidRDefault="00E431D5" w:rsidP="00E431D5">
      <w:pPr>
        <w:ind w:firstLine="420"/>
      </w:pPr>
      <w:r>
        <w:t>#include&lt;stdio.h&gt;</w:t>
      </w:r>
    </w:p>
    <w:p w:rsidR="00E431D5" w:rsidRDefault="00E431D5" w:rsidP="00E431D5">
      <w:pPr>
        <w:ind w:firstLine="420"/>
      </w:pPr>
      <w:r>
        <w:t>#include “format.h”</w:t>
      </w:r>
    </w:p>
    <w:p w:rsidR="00E431D5" w:rsidRDefault="00E431D5" w:rsidP="00E431D5">
      <w:pPr>
        <w:ind w:firstLine="420"/>
      </w:pPr>
      <w:r>
        <w:t>int main()</w:t>
      </w:r>
    </w:p>
    <w:p w:rsidR="00E431D5" w:rsidRDefault="00E431D5" w:rsidP="00E431D5">
      <w:pPr>
        <w:ind w:firstLine="420"/>
      </w:pPr>
      <w:r>
        <w:rPr>
          <w:rFonts w:hint="eastAsia"/>
        </w:rPr>
        <w:t>{</w:t>
      </w:r>
      <w:r>
        <w:t xml:space="preserve"> int d=1024;</w:t>
      </w:r>
    </w:p>
    <w:p w:rsidR="00E431D5" w:rsidRDefault="00E431D5" w:rsidP="00E431D5">
      <w:pPr>
        <w:ind w:firstLine="420"/>
      </w:pPr>
      <w:r>
        <w:t>float f=10.24;</w:t>
      </w:r>
    </w:p>
    <w:p w:rsidR="00E431D5" w:rsidRDefault="00E431D5" w:rsidP="00E431D5">
      <w:pPr>
        <w:ind w:firstLine="420"/>
      </w:pPr>
      <w:r>
        <w:t>char str[]=”jiayou”;</w:t>
      </w:r>
    </w:p>
    <w:p w:rsidR="00E431D5" w:rsidRPr="00255489" w:rsidRDefault="00E431D5" w:rsidP="00E431D5">
      <w:pPr>
        <w:ind w:firstLine="420"/>
      </w:pPr>
      <w:r>
        <w:t xml:space="preserve"> PR(DP,d);</w:t>
      </w:r>
    </w:p>
    <w:p w:rsidR="00E431D5" w:rsidRDefault="00E431D5" w:rsidP="00E431D5">
      <w:pPr>
        <w:ind w:firstLineChars="50" w:firstLine="105"/>
      </w:pPr>
      <w:r>
        <w:t>PR(FP,f);</w:t>
      </w:r>
    </w:p>
    <w:p w:rsidR="00E431D5" w:rsidRDefault="00E431D5" w:rsidP="00E431D5">
      <w:pPr>
        <w:ind w:firstLineChars="50" w:firstLine="105"/>
      </w:pPr>
      <w:r>
        <w:t>PR(SP,str);</w:t>
      </w:r>
    </w:p>
    <w:p w:rsidR="00E431D5" w:rsidRPr="00255489" w:rsidRDefault="00E431D5" w:rsidP="00E431D5">
      <w:pPr>
        <w:ind w:firstLine="420"/>
      </w:pPr>
      <w:r>
        <w:rPr>
          <w:rFonts w:hint="eastAsia"/>
        </w:rPr>
        <w:t>}</w:t>
      </w:r>
    </w:p>
    <w:p w:rsidR="00E431D5" w:rsidRPr="00A43549" w:rsidRDefault="00E431D5" w:rsidP="00232674">
      <w:pPr>
        <w:pStyle w:val="ad"/>
        <w:spacing w:line="288" w:lineRule="auto"/>
        <w:rPr>
          <w:rFonts w:ascii="Times New Roman" w:eastAsia="宋体" w:hAnsi="Times New Roman" w:cs="Times New Roman"/>
        </w:rPr>
      </w:pPr>
    </w:p>
    <w:p w:rsidR="00232674" w:rsidRPr="00232674" w:rsidRDefault="00232674" w:rsidP="00232674">
      <w:pPr>
        <w:ind w:firstLineChars="0" w:firstLine="0"/>
      </w:pPr>
    </w:p>
    <w:p w:rsidR="0047718F" w:rsidRPr="0047718F" w:rsidRDefault="0047718F" w:rsidP="0047718F">
      <w:pPr>
        <w:ind w:firstLineChars="0" w:firstLine="0"/>
      </w:pPr>
    </w:p>
    <w:p w:rsidR="00142D41" w:rsidRPr="00142D41" w:rsidRDefault="00142D41" w:rsidP="00142D41">
      <w:pPr>
        <w:ind w:firstLine="420"/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Default="0068128E" w:rsidP="0068128E">
      <w:pPr>
        <w:ind w:firstLineChars="100" w:firstLine="210"/>
        <w:rPr>
          <w:rFonts w:ascii="宋体" w:eastAsia="宋体" w:hAnsi="宋体"/>
        </w:rPr>
      </w:pPr>
    </w:p>
    <w:p w:rsidR="0068128E" w:rsidRPr="0068128E" w:rsidRDefault="0068128E" w:rsidP="0068128E">
      <w:pPr>
        <w:ind w:firstLineChars="100" w:firstLine="210"/>
        <w:sectPr w:rsidR="0068128E" w:rsidRPr="0068128E" w:rsidSect="00F07388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7C7C3F" w:rsidRPr="005423F3" w:rsidRDefault="007C7C3F" w:rsidP="007C7C3F">
      <w:pPr>
        <w:ind w:firstLineChars="95" w:firstLine="199"/>
      </w:pPr>
    </w:p>
    <w:p w:rsidR="00D0374E" w:rsidRPr="007C7C3F" w:rsidRDefault="00D0374E" w:rsidP="007C7C3F">
      <w:pPr>
        <w:ind w:firstLine="420"/>
      </w:pPr>
    </w:p>
    <w:sectPr w:rsidR="00D0374E" w:rsidRPr="007C7C3F" w:rsidSect="00027356">
      <w:headerReference w:type="even" r:id="rId18"/>
      <w:headerReference w:type="default" r:id="rId19"/>
      <w:footerReference w:type="even" r:id="rId20"/>
      <w:footerReference w:type="default" r:id="rId21"/>
      <w:headerReference w:type="first" r:id="rId22"/>
      <w:footerReference w:type="first" r:id="rId2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1521" w:rsidRDefault="00061521" w:rsidP="00D14A9B">
      <w:pPr>
        <w:ind w:firstLine="420"/>
      </w:pPr>
      <w:r>
        <w:separator/>
      </w:r>
    </w:p>
  </w:endnote>
  <w:endnote w:type="continuationSeparator" w:id="1">
    <w:p w:rsidR="00061521" w:rsidRDefault="00061521" w:rsidP="00D14A9B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0000000000000000000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F94" w:rsidRDefault="002E4F94" w:rsidP="002E4F94">
    <w:pPr>
      <w:pStyle w:val="a4"/>
      <w:ind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F94" w:rsidRDefault="002E4F94" w:rsidP="002E4F94">
    <w:pPr>
      <w:pStyle w:val="a4"/>
      <w:ind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F94" w:rsidRDefault="002E4F94" w:rsidP="002E4F94">
    <w:pPr>
      <w:pStyle w:val="a4"/>
      <w:ind w:firstLine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3F3" w:rsidRDefault="005423F3" w:rsidP="00027356">
    <w:pPr>
      <w:pStyle w:val="a4"/>
      <w:ind w:firstLine="360"/>
    </w:pP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703343"/>
      <w:docPartObj>
        <w:docPartGallery w:val="Page Numbers (Bottom of Page)"/>
        <w:docPartUnique/>
      </w:docPartObj>
    </w:sdtPr>
    <w:sdtContent>
      <w:p w:rsidR="005423F3" w:rsidRDefault="00F757ED" w:rsidP="00A1736F">
        <w:pPr>
          <w:pStyle w:val="a4"/>
          <w:ind w:firstLine="360"/>
          <w:jc w:val="center"/>
        </w:pPr>
        <w:r w:rsidRPr="00F757ED">
          <w:fldChar w:fldCharType="begin"/>
        </w:r>
        <w:r w:rsidR="005423F3">
          <w:instrText xml:space="preserve"> PAGE   \* MERGEFORMAT </w:instrText>
        </w:r>
        <w:r w:rsidRPr="00F757ED">
          <w:fldChar w:fldCharType="separate"/>
        </w:r>
        <w:r w:rsidR="002E4F94" w:rsidRPr="002E4F94">
          <w:rPr>
            <w:noProof/>
            <w:lang w:val="zh-CN"/>
          </w:rPr>
          <w:t>22</w:t>
        </w:r>
        <w:r>
          <w:rPr>
            <w:noProof/>
            <w:lang w:val="zh-CN"/>
          </w:rPr>
          <w:fldChar w:fldCharType="end"/>
        </w:r>
      </w:p>
    </w:sdtContent>
  </w:sdt>
  <w:p w:rsidR="005423F3" w:rsidRDefault="005423F3" w:rsidP="00027356">
    <w:pPr>
      <w:pStyle w:val="a4"/>
      <w:ind w:firstLine="360"/>
    </w:pPr>
  </w:p>
</w:ftr>
</file>

<file path=word/footer6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3F3" w:rsidRDefault="005423F3" w:rsidP="00027356">
    <w:pPr>
      <w:pStyle w:val="a4"/>
      <w:ind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1521" w:rsidRDefault="00061521" w:rsidP="00D14A9B">
      <w:pPr>
        <w:ind w:firstLine="420"/>
      </w:pPr>
      <w:r>
        <w:separator/>
      </w:r>
    </w:p>
  </w:footnote>
  <w:footnote w:type="continuationSeparator" w:id="1">
    <w:p w:rsidR="00061521" w:rsidRDefault="00061521" w:rsidP="00D14A9B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F94" w:rsidRDefault="002E4F94" w:rsidP="002E4F94">
    <w:pPr>
      <w:pStyle w:val="a3"/>
      <w:ind w:firstLine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F94" w:rsidRDefault="002E4F94" w:rsidP="002E4F94">
    <w:pPr>
      <w:pStyle w:val="a3"/>
      <w:ind w:firstLine="36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E4F94" w:rsidRDefault="002E4F94" w:rsidP="002E4F94">
    <w:pPr>
      <w:pStyle w:val="a3"/>
      <w:ind w:firstLine="360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3F3" w:rsidRDefault="005423F3" w:rsidP="00027356">
    <w:pPr>
      <w:pStyle w:val="a3"/>
      <w:ind w:firstLine="360"/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3F3" w:rsidRDefault="005423F3" w:rsidP="00027356">
    <w:pPr>
      <w:pStyle w:val="a3"/>
      <w:ind w:firstLine="360"/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23F3" w:rsidRDefault="005423F3" w:rsidP="00027356">
    <w:pPr>
      <w:pStyle w:val="a3"/>
      <w:ind w:firstLine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decimal"/>
      <w:suff w:val="space"/>
      <w:lvlText w:val="(%1)"/>
      <w:lvlJc w:val="left"/>
    </w:lvl>
  </w:abstractNum>
  <w:abstractNum w:abstractNumId="1">
    <w:nsid w:val="00000002"/>
    <w:multiLevelType w:val="singleLevel"/>
    <w:tmpl w:val="00000002"/>
    <w:lvl w:ilvl="0">
      <w:start w:val="1"/>
      <w:numFmt w:val="decimal"/>
      <w:suff w:val="nothing"/>
      <w:lvlText w:val="(%1)"/>
      <w:lvlJc w:val="left"/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084F7799"/>
    <w:multiLevelType w:val="hybridMultilevel"/>
    <w:tmpl w:val="87C403C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4A4094A"/>
    <w:multiLevelType w:val="hybridMultilevel"/>
    <w:tmpl w:val="0AB8AB6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17CE5D82"/>
    <w:multiLevelType w:val="hybridMultilevel"/>
    <w:tmpl w:val="42029960"/>
    <w:lvl w:ilvl="0" w:tplc="0409000B">
      <w:start w:val="1"/>
      <w:numFmt w:val="bullet"/>
      <w:lvlText w:val=""/>
      <w:lvlJc w:val="left"/>
      <w:pPr>
        <w:ind w:left="842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2" w:hanging="420"/>
      </w:pPr>
      <w:rPr>
        <w:rFonts w:ascii="Wingdings" w:hAnsi="Wingdings" w:hint="default"/>
      </w:rPr>
    </w:lvl>
  </w:abstractNum>
  <w:abstractNum w:abstractNumId="6">
    <w:nsid w:val="19DC3E23"/>
    <w:multiLevelType w:val="hybridMultilevel"/>
    <w:tmpl w:val="F8CA1BD4"/>
    <w:lvl w:ilvl="0" w:tplc="04090001">
      <w:start w:val="1"/>
      <w:numFmt w:val="bullet"/>
      <w:lvlText w:val=""/>
      <w:lvlJc w:val="left"/>
      <w:pPr>
        <w:ind w:left="6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9" w:hanging="420"/>
      </w:pPr>
      <w:rPr>
        <w:rFonts w:ascii="Wingdings" w:hAnsi="Wingdings" w:hint="default"/>
      </w:rPr>
    </w:lvl>
  </w:abstractNum>
  <w:abstractNum w:abstractNumId="7">
    <w:nsid w:val="1BA12863"/>
    <w:multiLevelType w:val="hybridMultilevel"/>
    <w:tmpl w:val="4462E10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1BFA6A94"/>
    <w:multiLevelType w:val="hybridMultilevel"/>
    <w:tmpl w:val="FF74CBC4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9">
    <w:nsid w:val="1CD1417B"/>
    <w:multiLevelType w:val="hybridMultilevel"/>
    <w:tmpl w:val="93242E4C"/>
    <w:lvl w:ilvl="0" w:tplc="84F64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FE17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30C9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EB644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F2B4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C030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7A8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48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2EC4C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1D267709"/>
    <w:multiLevelType w:val="hybridMultilevel"/>
    <w:tmpl w:val="B1C0B3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DA164E7"/>
    <w:multiLevelType w:val="hybridMultilevel"/>
    <w:tmpl w:val="3BF4687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220722B9"/>
    <w:multiLevelType w:val="hybridMultilevel"/>
    <w:tmpl w:val="D7F8C7E0"/>
    <w:lvl w:ilvl="0" w:tplc="43A43586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>
    <w:nsid w:val="23250A00"/>
    <w:multiLevelType w:val="hybridMultilevel"/>
    <w:tmpl w:val="29A8561E"/>
    <w:lvl w:ilvl="0" w:tplc="F660724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64C7AF2"/>
    <w:multiLevelType w:val="hybridMultilevel"/>
    <w:tmpl w:val="59742C42"/>
    <w:lvl w:ilvl="0" w:tplc="EBB40F2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339931AD"/>
    <w:multiLevelType w:val="hybridMultilevel"/>
    <w:tmpl w:val="222C6F00"/>
    <w:lvl w:ilvl="0" w:tplc="BB2AAC22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>
    <w:nsid w:val="33C71838"/>
    <w:multiLevelType w:val="hybridMultilevel"/>
    <w:tmpl w:val="36B05B3A"/>
    <w:lvl w:ilvl="0" w:tplc="C876D190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7">
    <w:nsid w:val="39C03818"/>
    <w:multiLevelType w:val="hybridMultilevel"/>
    <w:tmpl w:val="617096FC"/>
    <w:lvl w:ilvl="0" w:tplc="6576F2A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8">
    <w:nsid w:val="3B55729E"/>
    <w:multiLevelType w:val="hybridMultilevel"/>
    <w:tmpl w:val="BDC2615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3C4E2C40"/>
    <w:multiLevelType w:val="hybridMultilevel"/>
    <w:tmpl w:val="865E26BA"/>
    <w:lvl w:ilvl="0" w:tplc="B010CE4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0">
    <w:nsid w:val="3DCC6B48"/>
    <w:multiLevelType w:val="hybridMultilevel"/>
    <w:tmpl w:val="CE60DAD4"/>
    <w:lvl w:ilvl="0" w:tplc="D3B2E5FE">
      <w:start w:val="1"/>
      <w:numFmt w:val="decimal"/>
      <w:lvlText w:val="（%1）"/>
      <w:lvlJc w:val="left"/>
      <w:pPr>
        <w:ind w:left="1082" w:hanging="7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2" w:hanging="420"/>
      </w:pPr>
    </w:lvl>
    <w:lvl w:ilvl="2" w:tplc="0409001B" w:tentative="1">
      <w:start w:val="1"/>
      <w:numFmt w:val="lowerRoman"/>
      <w:lvlText w:val="%3."/>
      <w:lvlJc w:val="right"/>
      <w:pPr>
        <w:ind w:left="1562" w:hanging="420"/>
      </w:pPr>
    </w:lvl>
    <w:lvl w:ilvl="3" w:tplc="0409000F" w:tentative="1">
      <w:start w:val="1"/>
      <w:numFmt w:val="decimal"/>
      <w:lvlText w:val="%4."/>
      <w:lvlJc w:val="left"/>
      <w:pPr>
        <w:ind w:left="1982" w:hanging="420"/>
      </w:pPr>
    </w:lvl>
    <w:lvl w:ilvl="4" w:tplc="04090019" w:tentative="1">
      <w:start w:val="1"/>
      <w:numFmt w:val="lowerLetter"/>
      <w:lvlText w:val="%5)"/>
      <w:lvlJc w:val="left"/>
      <w:pPr>
        <w:ind w:left="2402" w:hanging="420"/>
      </w:pPr>
    </w:lvl>
    <w:lvl w:ilvl="5" w:tplc="0409001B" w:tentative="1">
      <w:start w:val="1"/>
      <w:numFmt w:val="lowerRoman"/>
      <w:lvlText w:val="%6."/>
      <w:lvlJc w:val="right"/>
      <w:pPr>
        <w:ind w:left="2822" w:hanging="420"/>
      </w:pPr>
    </w:lvl>
    <w:lvl w:ilvl="6" w:tplc="0409000F" w:tentative="1">
      <w:start w:val="1"/>
      <w:numFmt w:val="decimal"/>
      <w:lvlText w:val="%7."/>
      <w:lvlJc w:val="left"/>
      <w:pPr>
        <w:ind w:left="3242" w:hanging="420"/>
      </w:pPr>
    </w:lvl>
    <w:lvl w:ilvl="7" w:tplc="04090019" w:tentative="1">
      <w:start w:val="1"/>
      <w:numFmt w:val="lowerLetter"/>
      <w:lvlText w:val="%8)"/>
      <w:lvlJc w:val="left"/>
      <w:pPr>
        <w:ind w:left="3662" w:hanging="420"/>
      </w:pPr>
    </w:lvl>
    <w:lvl w:ilvl="8" w:tplc="0409001B" w:tentative="1">
      <w:start w:val="1"/>
      <w:numFmt w:val="lowerRoman"/>
      <w:lvlText w:val="%9."/>
      <w:lvlJc w:val="right"/>
      <w:pPr>
        <w:ind w:left="4082" w:hanging="420"/>
      </w:pPr>
    </w:lvl>
  </w:abstractNum>
  <w:abstractNum w:abstractNumId="21">
    <w:nsid w:val="43A2647A"/>
    <w:multiLevelType w:val="hybridMultilevel"/>
    <w:tmpl w:val="B44699A0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2">
    <w:nsid w:val="43EC6564"/>
    <w:multiLevelType w:val="hybridMultilevel"/>
    <w:tmpl w:val="ACBE85A4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489A09A9"/>
    <w:multiLevelType w:val="hybridMultilevel"/>
    <w:tmpl w:val="53DED56C"/>
    <w:lvl w:ilvl="0" w:tplc="B186F018">
      <w:start w:val="1"/>
      <w:numFmt w:val="decimal"/>
      <w:lvlText w:val="（%1）"/>
      <w:lvlJc w:val="left"/>
      <w:pPr>
        <w:ind w:left="1152" w:hanging="720"/>
      </w:pPr>
      <w:rPr>
        <w:rFonts w:ascii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272" w:hanging="420"/>
      </w:pPr>
    </w:lvl>
    <w:lvl w:ilvl="2" w:tplc="0409001B" w:tentative="1">
      <w:start w:val="1"/>
      <w:numFmt w:val="lowerRoman"/>
      <w:lvlText w:val="%3."/>
      <w:lvlJc w:val="right"/>
      <w:pPr>
        <w:ind w:left="1692" w:hanging="420"/>
      </w:pPr>
    </w:lvl>
    <w:lvl w:ilvl="3" w:tplc="0409000F" w:tentative="1">
      <w:start w:val="1"/>
      <w:numFmt w:val="decimal"/>
      <w:lvlText w:val="%4."/>
      <w:lvlJc w:val="left"/>
      <w:pPr>
        <w:ind w:left="2112" w:hanging="420"/>
      </w:pPr>
    </w:lvl>
    <w:lvl w:ilvl="4" w:tplc="04090019" w:tentative="1">
      <w:start w:val="1"/>
      <w:numFmt w:val="lowerLetter"/>
      <w:lvlText w:val="%5)"/>
      <w:lvlJc w:val="left"/>
      <w:pPr>
        <w:ind w:left="2532" w:hanging="420"/>
      </w:pPr>
    </w:lvl>
    <w:lvl w:ilvl="5" w:tplc="0409001B" w:tentative="1">
      <w:start w:val="1"/>
      <w:numFmt w:val="lowerRoman"/>
      <w:lvlText w:val="%6."/>
      <w:lvlJc w:val="right"/>
      <w:pPr>
        <w:ind w:left="2952" w:hanging="420"/>
      </w:pPr>
    </w:lvl>
    <w:lvl w:ilvl="6" w:tplc="0409000F" w:tentative="1">
      <w:start w:val="1"/>
      <w:numFmt w:val="decimal"/>
      <w:lvlText w:val="%7."/>
      <w:lvlJc w:val="left"/>
      <w:pPr>
        <w:ind w:left="3372" w:hanging="420"/>
      </w:pPr>
    </w:lvl>
    <w:lvl w:ilvl="7" w:tplc="04090019" w:tentative="1">
      <w:start w:val="1"/>
      <w:numFmt w:val="lowerLetter"/>
      <w:lvlText w:val="%8)"/>
      <w:lvlJc w:val="left"/>
      <w:pPr>
        <w:ind w:left="3792" w:hanging="420"/>
      </w:pPr>
    </w:lvl>
    <w:lvl w:ilvl="8" w:tplc="0409001B" w:tentative="1">
      <w:start w:val="1"/>
      <w:numFmt w:val="lowerRoman"/>
      <w:lvlText w:val="%9."/>
      <w:lvlJc w:val="right"/>
      <w:pPr>
        <w:ind w:left="4212" w:hanging="420"/>
      </w:pPr>
    </w:lvl>
  </w:abstractNum>
  <w:abstractNum w:abstractNumId="24">
    <w:nsid w:val="4E1F535D"/>
    <w:multiLevelType w:val="multilevel"/>
    <w:tmpl w:val="4E1F535D"/>
    <w:lvl w:ilvl="0">
      <w:start w:val="1"/>
      <w:numFmt w:val="decimal"/>
      <w:lvlText w:val="%1."/>
      <w:lvlJc w:val="left"/>
      <w:pPr>
        <w:ind w:left="56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ind w:left="1040" w:hanging="420"/>
      </w:pPr>
    </w:lvl>
    <w:lvl w:ilvl="2">
      <w:start w:val="1"/>
      <w:numFmt w:val="lowerRoman"/>
      <w:lvlText w:val="%3."/>
      <w:lvlJc w:val="right"/>
      <w:pPr>
        <w:ind w:left="1460" w:hanging="420"/>
      </w:pPr>
    </w:lvl>
    <w:lvl w:ilvl="3">
      <w:start w:val="1"/>
      <w:numFmt w:val="decimal"/>
      <w:lvlText w:val="%4."/>
      <w:lvlJc w:val="left"/>
      <w:pPr>
        <w:ind w:left="1880" w:hanging="420"/>
      </w:pPr>
    </w:lvl>
    <w:lvl w:ilvl="4">
      <w:start w:val="1"/>
      <w:numFmt w:val="lowerLetter"/>
      <w:lvlText w:val="%5)"/>
      <w:lvlJc w:val="left"/>
      <w:pPr>
        <w:ind w:left="2300" w:hanging="420"/>
      </w:pPr>
    </w:lvl>
    <w:lvl w:ilvl="5">
      <w:start w:val="1"/>
      <w:numFmt w:val="lowerRoman"/>
      <w:lvlText w:val="%6."/>
      <w:lvlJc w:val="right"/>
      <w:pPr>
        <w:ind w:left="2720" w:hanging="420"/>
      </w:pPr>
    </w:lvl>
    <w:lvl w:ilvl="6">
      <w:start w:val="1"/>
      <w:numFmt w:val="decimal"/>
      <w:lvlText w:val="%7."/>
      <w:lvlJc w:val="left"/>
      <w:pPr>
        <w:ind w:left="3140" w:hanging="420"/>
      </w:pPr>
    </w:lvl>
    <w:lvl w:ilvl="7">
      <w:start w:val="1"/>
      <w:numFmt w:val="lowerLetter"/>
      <w:lvlText w:val="%8)"/>
      <w:lvlJc w:val="left"/>
      <w:pPr>
        <w:ind w:left="3560" w:hanging="420"/>
      </w:pPr>
    </w:lvl>
    <w:lvl w:ilvl="8">
      <w:start w:val="1"/>
      <w:numFmt w:val="lowerRoman"/>
      <w:lvlText w:val="%9."/>
      <w:lvlJc w:val="right"/>
      <w:pPr>
        <w:ind w:left="3980" w:hanging="420"/>
      </w:pPr>
    </w:lvl>
  </w:abstractNum>
  <w:abstractNum w:abstractNumId="25">
    <w:nsid w:val="58531DBC"/>
    <w:multiLevelType w:val="hybridMultilevel"/>
    <w:tmpl w:val="B418735A"/>
    <w:lvl w:ilvl="0" w:tplc="04090001">
      <w:start w:val="1"/>
      <w:numFmt w:val="bullet"/>
      <w:lvlText w:val=""/>
      <w:lvlJc w:val="left"/>
      <w:pPr>
        <w:ind w:left="619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39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59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9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99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19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9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59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79" w:hanging="420"/>
      </w:pPr>
      <w:rPr>
        <w:rFonts w:ascii="Wingdings" w:hAnsi="Wingdings" w:hint="default"/>
      </w:rPr>
    </w:lvl>
  </w:abstractNum>
  <w:abstractNum w:abstractNumId="26">
    <w:nsid w:val="59320ACF"/>
    <w:multiLevelType w:val="hybridMultilevel"/>
    <w:tmpl w:val="D5885D24"/>
    <w:lvl w:ilvl="0" w:tplc="6BAE61C8">
      <w:start w:val="1"/>
      <w:numFmt w:val="decimal"/>
      <w:lvlText w:val="（%1）"/>
      <w:lvlJc w:val="left"/>
      <w:pPr>
        <w:ind w:left="1024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44" w:hanging="420"/>
      </w:pPr>
    </w:lvl>
    <w:lvl w:ilvl="2" w:tplc="0409001B" w:tentative="1">
      <w:start w:val="1"/>
      <w:numFmt w:val="lowerRoman"/>
      <w:lvlText w:val="%3."/>
      <w:lvlJc w:val="right"/>
      <w:pPr>
        <w:ind w:left="1564" w:hanging="420"/>
      </w:pPr>
    </w:lvl>
    <w:lvl w:ilvl="3" w:tplc="0409000F" w:tentative="1">
      <w:start w:val="1"/>
      <w:numFmt w:val="decimal"/>
      <w:lvlText w:val="%4."/>
      <w:lvlJc w:val="left"/>
      <w:pPr>
        <w:ind w:left="1984" w:hanging="420"/>
      </w:pPr>
    </w:lvl>
    <w:lvl w:ilvl="4" w:tplc="04090019" w:tentative="1">
      <w:start w:val="1"/>
      <w:numFmt w:val="lowerLetter"/>
      <w:lvlText w:val="%5)"/>
      <w:lvlJc w:val="left"/>
      <w:pPr>
        <w:ind w:left="2404" w:hanging="420"/>
      </w:pPr>
    </w:lvl>
    <w:lvl w:ilvl="5" w:tplc="0409001B" w:tentative="1">
      <w:start w:val="1"/>
      <w:numFmt w:val="lowerRoman"/>
      <w:lvlText w:val="%6."/>
      <w:lvlJc w:val="right"/>
      <w:pPr>
        <w:ind w:left="2824" w:hanging="420"/>
      </w:pPr>
    </w:lvl>
    <w:lvl w:ilvl="6" w:tplc="0409000F" w:tentative="1">
      <w:start w:val="1"/>
      <w:numFmt w:val="decimal"/>
      <w:lvlText w:val="%7."/>
      <w:lvlJc w:val="left"/>
      <w:pPr>
        <w:ind w:left="3244" w:hanging="420"/>
      </w:pPr>
    </w:lvl>
    <w:lvl w:ilvl="7" w:tplc="04090019" w:tentative="1">
      <w:start w:val="1"/>
      <w:numFmt w:val="lowerLetter"/>
      <w:lvlText w:val="%8)"/>
      <w:lvlJc w:val="left"/>
      <w:pPr>
        <w:ind w:left="3664" w:hanging="420"/>
      </w:pPr>
    </w:lvl>
    <w:lvl w:ilvl="8" w:tplc="0409001B" w:tentative="1">
      <w:start w:val="1"/>
      <w:numFmt w:val="lowerRoman"/>
      <w:lvlText w:val="%9."/>
      <w:lvlJc w:val="right"/>
      <w:pPr>
        <w:ind w:left="4084" w:hanging="420"/>
      </w:pPr>
    </w:lvl>
  </w:abstractNum>
  <w:abstractNum w:abstractNumId="27">
    <w:nsid w:val="5F6E3C5B"/>
    <w:multiLevelType w:val="hybridMultilevel"/>
    <w:tmpl w:val="C2B66094"/>
    <w:lvl w:ilvl="0" w:tplc="04D0116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8">
    <w:nsid w:val="66BE5C8D"/>
    <w:multiLevelType w:val="hybridMultilevel"/>
    <w:tmpl w:val="C0286D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674345EF"/>
    <w:multiLevelType w:val="hybridMultilevel"/>
    <w:tmpl w:val="AED6F89C"/>
    <w:lvl w:ilvl="0" w:tplc="7DF45B2C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F7C82F2">
      <w:start w:val="1"/>
      <w:numFmt w:val="decimal"/>
      <w:lvlText w:val="%2．"/>
      <w:lvlJc w:val="left"/>
      <w:pPr>
        <w:tabs>
          <w:tab w:val="num" w:pos="502"/>
        </w:tabs>
        <w:ind w:left="502" w:hanging="360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6B8773AF"/>
    <w:multiLevelType w:val="hybridMultilevel"/>
    <w:tmpl w:val="AF6E86B2"/>
    <w:lvl w:ilvl="0" w:tplc="91B8A8C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1">
    <w:nsid w:val="6CBC44DE"/>
    <w:multiLevelType w:val="hybridMultilevel"/>
    <w:tmpl w:val="0686B8CE"/>
    <w:lvl w:ilvl="0" w:tplc="A00A11F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2">
    <w:nsid w:val="71E40077"/>
    <w:multiLevelType w:val="hybridMultilevel"/>
    <w:tmpl w:val="16562D7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3">
    <w:nsid w:val="7B857CD8"/>
    <w:multiLevelType w:val="hybridMultilevel"/>
    <w:tmpl w:val="26B69126"/>
    <w:lvl w:ilvl="0" w:tplc="9336EF4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4">
    <w:nsid w:val="7C772241"/>
    <w:multiLevelType w:val="hybridMultilevel"/>
    <w:tmpl w:val="A2588FB2"/>
    <w:lvl w:ilvl="0" w:tplc="DE1C7DA4">
      <w:start w:val="1"/>
      <w:numFmt w:val="decimal"/>
      <w:lvlText w:val="（%1）"/>
      <w:lvlJc w:val="left"/>
      <w:pPr>
        <w:ind w:left="114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5">
    <w:nsid w:val="7D0B7328"/>
    <w:multiLevelType w:val="hybridMultilevel"/>
    <w:tmpl w:val="AF5007A6"/>
    <w:lvl w:ilvl="0" w:tplc="FF40C6DE">
      <w:start w:val="1"/>
      <w:numFmt w:val="decimal"/>
      <w:lvlText w:val="%1."/>
      <w:lvlJc w:val="left"/>
      <w:pPr>
        <w:ind w:left="55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39" w:hanging="420"/>
      </w:pPr>
    </w:lvl>
    <w:lvl w:ilvl="2" w:tplc="0409001B" w:tentative="1">
      <w:start w:val="1"/>
      <w:numFmt w:val="lowerRoman"/>
      <w:lvlText w:val="%3."/>
      <w:lvlJc w:val="right"/>
      <w:pPr>
        <w:ind w:left="1459" w:hanging="420"/>
      </w:pPr>
    </w:lvl>
    <w:lvl w:ilvl="3" w:tplc="0409000F" w:tentative="1">
      <w:start w:val="1"/>
      <w:numFmt w:val="decimal"/>
      <w:lvlText w:val="%4."/>
      <w:lvlJc w:val="left"/>
      <w:pPr>
        <w:ind w:left="1879" w:hanging="420"/>
      </w:pPr>
    </w:lvl>
    <w:lvl w:ilvl="4" w:tplc="04090019" w:tentative="1">
      <w:start w:val="1"/>
      <w:numFmt w:val="lowerLetter"/>
      <w:lvlText w:val="%5)"/>
      <w:lvlJc w:val="left"/>
      <w:pPr>
        <w:ind w:left="2299" w:hanging="420"/>
      </w:pPr>
    </w:lvl>
    <w:lvl w:ilvl="5" w:tplc="0409001B" w:tentative="1">
      <w:start w:val="1"/>
      <w:numFmt w:val="lowerRoman"/>
      <w:lvlText w:val="%6."/>
      <w:lvlJc w:val="right"/>
      <w:pPr>
        <w:ind w:left="2719" w:hanging="420"/>
      </w:pPr>
    </w:lvl>
    <w:lvl w:ilvl="6" w:tplc="0409000F" w:tentative="1">
      <w:start w:val="1"/>
      <w:numFmt w:val="decimal"/>
      <w:lvlText w:val="%7."/>
      <w:lvlJc w:val="left"/>
      <w:pPr>
        <w:ind w:left="3139" w:hanging="420"/>
      </w:pPr>
    </w:lvl>
    <w:lvl w:ilvl="7" w:tplc="04090019" w:tentative="1">
      <w:start w:val="1"/>
      <w:numFmt w:val="lowerLetter"/>
      <w:lvlText w:val="%8)"/>
      <w:lvlJc w:val="left"/>
      <w:pPr>
        <w:ind w:left="3559" w:hanging="420"/>
      </w:pPr>
    </w:lvl>
    <w:lvl w:ilvl="8" w:tplc="0409001B" w:tentative="1">
      <w:start w:val="1"/>
      <w:numFmt w:val="lowerRoman"/>
      <w:lvlText w:val="%9."/>
      <w:lvlJc w:val="right"/>
      <w:pPr>
        <w:ind w:left="3979" w:hanging="42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  <w:num w:numId="5">
    <w:abstractNumId w:val="5"/>
  </w:num>
  <w:num w:numId="6">
    <w:abstractNumId w:val="24"/>
  </w:num>
  <w:num w:numId="7">
    <w:abstractNumId w:val="26"/>
  </w:num>
  <w:num w:numId="8">
    <w:abstractNumId w:val="15"/>
  </w:num>
  <w:num w:numId="9">
    <w:abstractNumId w:val="16"/>
  </w:num>
  <w:num w:numId="10">
    <w:abstractNumId w:val="20"/>
  </w:num>
  <w:num w:numId="11">
    <w:abstractNumId w:val="22"/>
  </w:num>
  <w:num w:numId="12">
    <w:abstractNumId w:val="9"/>
  </w:num>
  <w:num w:numId="13">
    <w:abstractNumId w:val="23"/>
  </w:num>
  <w:num w:numId="14">
    <w:abstractNumId w:val="32"/>
  </w:num>
  <w:num w:numId="15">
    <w:abstractNumId w:val="8"/>
  </w:num>
  <w:num w:numId="16">
    <w:abstractNumId w:val="6"/>
  </w:num>
  <w:num w:numId="17">
    <w:abstractNumId w:val="25"/>
  </w:num>
  <w:num w:numId="18">
    <w:abstractNumId w:val="35"/>
  </w:num>
  <w:num w:numId="19">
    <w:abstractNumId w:val="34"/>
  </w:num>
  <w:num w:numId="20">
    <w:abstractNumId w:val="10"/>
  </w:num>
  <w:num w:numId="21">
    <w:abstractNumId w:val="18"/>
  </w:num>
  <w:num w:numId="22">
    <w:abstractNumId w:val="29"/>
  </w:num>
  <w:num w:numId="23">
    <w:abstractNumId w:val="11"/>
  </w:num>
  <w:num w:numId="24">
    <w:abstractNumId w:val="31"/>
  </w:num>
  <w:num w:numId="25">
    <w:abstractNumId w:val="28"/>
  </w:num>
  <w:num w:numId="26">
    <w:abstractNumId w:val="7"/>
  </w:num>
  <w:num w:numId="27">
    <w:abstractNumId w:val="13"/>
  </w:num>
  <w:num w:numId="28">
    <w:abstractNumId w:val="21"/>
  </w:num>
  <w:num w:numId="29">
    <w:abstractNumId w:val="4"/>
  </w:num>
  <w:num w:numId="30">
    <w:abstractNumId w:val="14"/>
  </w:num>
  <w:num w:numId="31">
    <w:abstractNumId w:val="19"/>
  </w:num>
  <w:num w:numId="32">
    <w:abstractNumId w:val="33"/>
  </w:num>
  <w:num w:numId="33">
    <w:abstractNumId w:val="30"/>
  </w:num>
  <w:num w:numId="34">
    <w:abstractNumId w:val="12"/>
  </w:num>
  <w:num w:numId="35">
    <w:abstractNumId w:val="17"/>
  </w:num>
  <w:num w:numId="36">
    <w:abstractNumId w:val="27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bordersDoNotSurroundHeader/>
  <w:bordersDoNotSurroundFooter/>
  <w:hideSpellingErrors/>
  <w:hideGrammaticalErrors/>
  <w:stylePaneFormatFilter w:val="1024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14A9B"/>
    <w:rsid w:val="00000C32"/>
    <w:rsid w:val="0000470A"/>
    <w:rsid w:val="00004F2A"/>
    <w:rsid w:val="00011116"/>
    <w:rsid w:val="00011581"/>
    <w:rsid w:val="00011C94"/>
    <w:rsid w:val="00011E8C"/>
    <w:rsid w:val="00020865"/>
    <w:rsid w:val="00021AC9"/>
    <w:rsid w:val="00027356"/>
    <w:rsid w:val="00027A80"/>
    <w:rsid w:val="00027B01"/>
    <w:rsid w:val="00031CC7"/>
    <w:rsid w:val="000378A5"/>
    <w:rsid w:val="00040B13"/>
    <w:rsid w:val="000435CC"/>
    <w:rsid w:val="000448C5"/>
    <w:rsid w:val="0004537F"/>
    <w:rsid w:val="0004597A"/>
    <w:rsid w:val="00050BA5"/>
    <w:rsid w:val="00052090"/>
    <w:rsid w:val="00055289"/>
    <w:rsid w:val="00056953"/>
    <w:rsid w:val="00060E06"/>
    <w:rsid w:val="00061521"/>
    <w:rsid w:val="000628A5"/>
    <w:rsid w:val="000641F5"/>
    <w:rsid w:val="000703A3"/>
    <w:rsid w:val="000710F0"/>
    <w:rsid w:val="000720E0"/>
    <w:rsid w:val="00072D44"/>
    <w:rsid w:val="000736F7"/>
    <w:rsid w:val="00075FB6"/>
    <w:rsid w:val="000773B8"/>
    <w:rsid w:val="000939E0"/>
    <w:rsid w:val="000944EE"/>
    <w:rsid w:val="00095752"/>
    <w:rsid w:val="000A2D9C"/>
    <w:rsid w:val="000A2DC9"/>
    <w:rsid w:val="000A7EAC"/>
    <w:rsid w:val="000B2B43"/>
    <w:rsid w:val="000B75A0"/>
    <w:rsid w:val="000C38F7"/>
    <w:rsid w:val="000C3933"/>
    <w:rsid w:val="000C3F67"/>
    <w:rsid w:val="000C42DA"/>
    <w:rsid w:val="000C5657"/>
    <w:rsid w:val="000D42CA"/>
    <w:rsid w:val="000D62E5"/>
    <w:rsid w:val="000E14CB"/>
    <w:rsid w:val="000E1553"/>
    <w:rsid w:val="000E4760"/>
    <w:rsid w:val="000E54A0"/>
    <w:rsid w:val="000F0413"/>
    <w:rsid w:val="000F0D87"/>
    <w:rsid w:val="000F3275"/>
    <w:rsid w:val="001007FB"/>
    <w:rsid w:val="0010799D"/>
    <w:rsid w:val="00114684"/>
    <w:rsid w:val="0011596B"/>
    <w:rsid w:val="001224A9"/>
    <w:rsid w:val="00122F42"/>
    <w:rsid w:val="00127828"/>
    <w:rsid w:val="00132FB9"/>
    <w:rsid w:val="00134275"/>
    <w:rsid w:val="001347FB"/>
    <w:rsid w:val="00136683"/>
    <w:rsid w:val="001400D8"/>
    <w:rsid w:val="001407D8"/>
    <w:rsid w:val="001412E1"/>
    <w:rsid w:val="0014263F"/>
    <w:rsid w:val="00142A8F"/>
    <w:rsid w:val="00142D41"/>
    <w:rsid w:val="001439D1"/>
    <w:rsid w:val="00144180"/>
    <w:rsid w:val="00155FDE"/>
    <w:rsid w:val="00156CAF"/>
    <w:rsid w:val="0016111C"/>
    <w:rsid w:val="001629DA"/>
    <w:rsid w:val="00163615"/>
    <w:rsid w:val="001704AC"/>
    <w:rsid w:val="00170B4E"/>
    <w:rsid w:val="0017528C"/>
    <w:rsid w:val="001762A9"/>
    <w:rsid w:val="00176C58"/>
    <w:rsid w:val="001902B5"/>
    <w:rsid w:val="0019046D"/>
    <w:rsid w:val="00192E0F"/>
    <w:rsid w:val="00194E84"/>
    <w:rsid w:val="001962D8"/>
    <w:rsid w:val="00196BEF"/>
    <w:rsid w:val="001A2BCC"/>
    <w:rsid w:val="001A32E3"/>
    <w:rsid w:val="001A4FBC"/>
    <w:rsid w:val="001A5ED8"/>
    <w:rsid w:val="001A6066"/>
    <w:rsid w:val="001A70FE"/>
    <w:rsid w:val="001A7D41"/>
    <w:rsid w:val="001B5D25"/>
    <w:rsid w:val="001C1E06"/>
    <w:rsid w:val="001C4868"/>
    <w:rsid w:val="001C6339"/>
    <w:rsid w:val="001C7D93"/>
    <w:rsid w:val="001D0508"/>
    <w:rsid w:val="001D267B"/>
    <w:rsid w:val="001D3DC1"/>
    <w:rsid w:val="001D5137"/>
    <w:rsid w:val="001D6A65"/>
    <w:rsid w:val="001E064B"/>
    <w:rsid w:val="001E0905"/>
    <w:rsid w:val="001E12D0"/>
    <w:rsid w:val="001E5956"/>
    <w:rsid w:val="001E6A81"/>
    <w:rsid w:val="001E6AF5"/>
    <w:rsid w:val="001E6C0D"/>
    <w:rsid w:val="001E7F25"/>
    <w:rsid w:val="001F17C6"/>
    <w:rsid w:val="001F6B7B"/>
    <w:rsid w:val="00203842"/>
    <w:rsid w:val="00203D91"/>
    <w:rsid w:val="00211287"/>
    <w:rsid w:val="00221D1D"/>
    <w:rsid w:val="002301DA"/>
    <w:rsid w:val="00230A89"/>
    <w:rsid w:val="00232674"/>
    <w:rsid w:val="00232D40"/>
    <w:rsid w:val="002370F2"/>
    <w:rsid w:val="00241B19"/>
    <w:rsid w:val="00242228"/>
    <w:rsid w:val="00243075"/>
    <w:rsid w:val="00244EA0"/>
    <w:rsid w:val="0024534A"/>
    <w:rsid w:val="00245B84"/>
    <w:rsid w:val="00246E30"/>
    <w:rsid w:val="00246F81"/>
    <w:rsid w:val="00251201"/>
    <w:rsid w:val="00252D40"/>
    <w:rsid w:val="00252F89"/>
    <w:rsid w:val="00253A07"/>
    <w:rsid w:val="00255507"/>
    <w:rsid w:val="00255CC0"/>
    <w:rsid w:val="0025783A"/>
    <w:rsid w:val="00261692"/>
    <w:rsid w:val="0026179F"/>
    <w:rsid w:val="00267FDF"/>
    <w:rsid w:val="002718FF"/>
    <w:rsid w:val="00271E53"/>
    <w:rsid w:val="00274128"/>
    <w:rsid w:val="002744E2"/>
    <w:rsid w:val="0027600B"/>
    <w:rsid w:val="002769E6"/>
    <w:rsid w:val="00276ECA"/>
    <w:rsid w:val="00277641"/>
    <w:rsid w:val="0028135C"/>
    <w:rsid w:val="00283829"/>
    <w:rsid w:val="002910C3"/>
    <w:rsid w:val="00292394"/>
    <w:rsid w:val="002934B6"/>
    <w:rsid w:val="00295C10"/>
    <w:rsid w:val="002A1BFC"/>
    <w:rsid w:val="002A622F"/>
    <w:rsid w:val="002A7490"/>
    <w:rsid w:val="002B21BC"/>
    <w:rsid w:val="002B3E52"/>
    <w:rsid w:val="002B47FA"/>
    <w:rsid w:val="002C0A49"/>
    <w:rsid w:val="002D0970"/>
    <w:rsid w:val="002D5F62"/>
    <w:rsid w:val="002D6DAE"/>
    <w:rsid w:val="002D7AEE"/>
    <w:rsid w:val="002E163F"/>
    <w:rsid w:val="002E1D1B"/>
    <w:rsid w:val="002E45A5"/>
    <w:rsid w:val="002E4F94"/>
    <w:rsid w:val="002E4FBC"/>
    <w:rsid w:val="002F5459"/>
    <w:rsid w:val="002F6142"/>
    <w:rsid w:val="002F6D06"/>
    <w:rsid w:val="0030194A"/>
    <w:rsid w:val="00302571"/>
    <w:rsid w:val="00303EEB"/>
    <w:rsid w:val="003075B2"/>
    <w:rsid w:val="0031151C"/>
    <w:rsid w:val="00312409"/>
    <w:rsid w:val="00313D2F"/>
    <w:rsid w:val="003168D3"/>
    <w:rsid w:val="003173EC"/>
    <w:rsid w:val="00320AB1"/>
    <w:rsid w:val="00322C0B"/>
    <w:rsid w:val="00322F28"/>
    <w:rsid w:val="00323FCC"/>
    <w:rsid w:val="0032481F"/>
    <w:rsid w:val="00324D8A"/>
    <w:rsid w:val="00325216"/>
    <w:rsid w:val="003267BD"/>
    <w:rsid w:val="00326DE1"/>
    <w:rsid w:val="00327147"/>
    <w:rsid w:val="00333586"/>
    <w:rsid w:val="003354D4"/>
    <w:rsid w:val="003364CE"/>
    <w:rsid w:val="003372C3"/>
    <w:rsid w:val="00343E1A"/>
    <w:rsid w:val="003444BE"/>
    <w:rsid w:val="00346E4F"/>
    <w:rsid w:val="00350849"/>
    <w:rsid w:val="00350FE3"/>
    <w:rsid w:val="0035426A"/>
    <w:rsid w:val="0035582D"/>
    <w:rsid w:val="00361A1A"/>
    <w:rsid w:val="00362591"/>
    <w:rsid w:val="00366B76"/>
    <w:rsid w:val="003675A2"/>
    <w:rsid w:val="0037419C"/>
    <w:rsid w:val="00374CF7"/>
    <w:rsid w:val="00374EDF"/>
    <w:rsid w:val="003754C9"/>
    <w:rsid w:val="003778F9"/>
    <w:rsid w:val="00383B88"/>
    <w:rsid w:val="0038707A"/>
    <w:rsid w:val="003878DB"/>
    <w:rsid w:val="00387A58"/>
    <w:rsid w:val="00391E13"/>
    <w:rsid w:val="00391EA2"/>
    <w:rsid w:val="00392260"/>
    <w:rsid w:val="003946D9"/>
    <w:rsid w:val="003A00B7"/>
    <w:rsid w:val="003A01BE"/>
    <w:rsid w:val="003A7313"/>
    <w:rsid w:val="003B61C8"/>
    <w:rsid w:val="003B6FBB"/>
    <w:rsid w:val="003B7ABD"/>
    <w:rsid w:val="003C1F96"/>
    <w:rsid w:val="003D5179"/>
    <w:rsid w:val="003D5691"/>
    <w:rsid w:val="003D609A"/>
    <w:rsid w:val="003E0DBB"/>
    <w:rsid w:val="003E1C87"/>
    <w:rsid w:val="003E6238"/>
    <w:rsid w:val="003E7769"/>
    <w:rsid w:val="003F114E"/>
    <w:rsid w:val="003F1DCB"/>
    <w:rsid w:val="003F33CB"/>
    <w:rsid w:val="003F3AD9"/>
    <w:rsid w:val="003F3CCE"/>
    <w:rsid w:val="004033E8"/>
    <w:rsid w:val="0040621C"/>
    <w:rsid w:val="0041110A"/>
    <w:rsid w:val="004114EB"/>
    <w:rsid w:val="004139D7"/>
    <w:rsid w:val="004155C7"/>
    <w:rsid w:val="00415897"/>
    <w:rsid w:val="00415969"/>
    <w:rsid w:val="0042136B"/>
    <w:rsid w:val="0042165D"/>
    <w:rsid w:val="00425874"/>
    <w:rsid w:val="00425E24"/>
    <w:rsid w:val="00427FC7"/>
    <w:rsid w:val="004305DB"/>
    <w:rsid w:val="004317DB"/>
    <w:rsid w:val="00432649"/>
    <w:rsid w:val="004330C4"/>
    <w:rsid w:val="00436B27"/>
    <w:rsid w:val="004405D4"/>
    <w:rsid w:val="0044406F"/>
    <w:rsid w:val="00447DA8"/>
    <w:rsid w:val="004540C8"/>
    <w:rsid w:val="00457661"/>
    <w:rsid w:val="00460D9D"/>
    <w:rsid w:val="004616EE"/>
    <w:rsid w:val="004626D4"/>
    <w:rsid w:val="00462AE2"/>
    <w:rsid w:val="0046554D"/>
    <w:rsid w:val="00467AFF"/>
    <w:rsid w:val="00474D9F"/>
    <w:rsid w:val="00474F70"/>
    <w:rsid w:val="0047534F"/>
    <w:rsid w:val="00475751"/>
    <w:rsid w:val="00477171"/>
    <w:rsid w:val="0047718F"/>
    <w:rsid w:val="00482E4A"/>
    <w:rsid w:val="00483A8B"/>
    <w:rsid w:val="004868E3"/>
    <w:rsid w:val="00487CDC"/>
    <w:rsid w:val="00490DD4"/>
    <w:rsid w:val="00492F6D"/>
    <w:rsid w:val="00495D19"/>
    <w:rsid w:val="00495DE8"/>
    <w:rsid w:val="00496F0C"/>
    <w:rsid w:val="00497CD8"/>
    <w:rsid w:val="00497CDE"/>
    <w:rsid w:val="004A0F32"/>
    <w:rsid w:val="004A44E9"/>
    <w:rsid w:val="004A4731"/>
    <w:rsid w:val="004A4C4F"/>
    <w:rsid w:val="004A54CD"/>
    <w:rsid w:val="004A7434"/>
    <w:rsid w:val="004C1856"/>
    <w:rsid w:val="004C34CA"/>
    <w:rsid w:val="004C58A5"/>
    <w:rsid w:val="004D0F1A"/>
    <w:rsid w:val="004D115D"/>
    <w:rsid w:val="004D1A56"/>
    <w:rsid w:val="004D2031"/>
    <w:rsid w:val="004D4480"/>
    <w:rsid w:val="004D5BBA"/>
    <w:rsid w:val="004E611B"/>
    <w:rsid w:val="004F0D87"/>
    <w:rsid w:val="004F108D"/>
    <w:rsid w:val="004F290B"/>
    <w:rsid w:val="004F3D1F"/>
    <w:rsid w:val="004F6FFC"/>
    <w:rsid w:val="0050050D"/>
    <w:rsid w:val="00502279"/>
    <w:rsid w:val="0050277C"/>
    <w:rsid w:val="00505211"/>
    <w:rsid w:val="00505580"/>
    <w:rsid w:val="00505944"/>
    <w:rsid w:val="00506E63"/>
    <w:rsid w:val="00510A53"/>
    <w:rsid w:val="00510DC8"/>
    <w:rsid w:val="00511EBB"/>
    <w:rsid w:val="005127D9"/>
    <w:rsid w:val="005157BE"/>
    <w:rsid w:val="005162FF"/>
    <w:rsid w:val="005172A5"/>
    <w:rsid w:val="00520CCF"/>
    <w:rsid w:val="0052109A"/>
    <w:rsid w:val="00522AA6"/>
    <w:rsid w:val="0052348D"/>
    <w:rsid w:val="00524181"/>
    <w:rsid w:val="005246A0"/>
    <w:rsid w:val="00524EA3"/>
    <w:rsid w:val="00526805"/>
    <w:rsid w:val="00526FFE"/>
    <w:rsid w:val="00527E72"/>
    <w:rsid w:val="005423F3"/>
    <w:rsid w:val="00543FB0"/>
    <w:rsid w:val="0054406B"/>
    <w:rsid w:val="00545090"/>
    <w:rsid w:val="00551BA2"/>
    <w:rsid w:val="00552CDA"/>
    <w:rsid w:val="00554253"/>
    <w:rsid w:val="00554E5B"/>
    <w:rsid w:val="00563240"/>
    <w:rsid w:val="005668C2"/>
    <w:rsid w:val="00570481"/>
    <w:rsid w:val="00572562"/>
    <w:rsid w:val="00573A0F"/>
    <w:rsid w:val="00580D84"/>
    <w:rsid w:val="00582532"/>
    <w:rsid w:val="00583B0F"/>
    <w:rsid w:val="0058575C"/>
    <w:rsid w:val="00586947"/>
    <w:rsid w:val="005903E9"/>
    <w:rsid w:val="00594428"/>
    <w:rsid w:val="005A0B0D"/>
    <w:rsid w:val="005A1DCE"/>
    <w:rsid w:val="005A285B"/>
    <w:rsid w:val="005A29F5"/>
    <w:rsid w:val="005A30D6"/>
    <w:rsid w:val="005A5283"/>
    <w:rsid w:val="005A555D"/>
    <w:rsid w:val="005A7C70"/>
    <w:rsid w:val="005B18CE"/>
    <w:rsid w:val="005B19A1"/>
    <w:rsid w:val="005B1A2D"/>
    <w:rsid w:val="005B3B1C"/>
    <w:rsid w:val="005B722F"/>
    <w:rsid w:val="005C07C7"/>
    <w:rsid w:val="005C2476"/>
    <w:rsid w:val="005C5442"/>
    <w:rsid w:val="005C5F37"/>
    <w:rsid w:val="005D0EEA"/>
    <w:rsid w:val="005D64AA"/>
    <w:rsid w:val="005E1D64"/>
    <w:rsid w:val="005E4DB0"/>
    <w:rsid w:val="005E56BC"/>
    <w:rsid w:val="005E6232"/>
    <w:rsid w:val="005F08E2"/>
    <w:rsid w:val="005F18CC"/>
    <w:rsid w:val="005F2E29"/>
    <w:rsid w:val="005F44F2"/>
    <w:rsid w:val="005F6AD9"/>
    <w:rsid w:val="005F782D"/>
    <w:rsid w:val="00600030"/>
    <w:rsid w:val="006011F6"/>
    <w:rsid w:val="006019D3"/>
    <w:rsid w:val="00605CA1"/>
    <w:rsid w:val="006060DE"/>
    <w:rsid w:val="00610EA8"/>
    <w:rsid w:val="00611B51"/>
    <w:rsid w:val="00612322"/>
    <w:rsid w:val="0061449A"/>
    <w:rsid w:val="006166DC"/>
    <w:rsid w:val="00616E66"/>
    <w:rsid w:val="006217C5"/>
    <w:rsid w:val="00623003"/>
    <w:rsid w:val="0062304C"/>
    <w:rsid w:val="00625CE3"/>
    <w:rsid w:val="00631B73"/>
    <w:rsid w:val="006351D3"/>
    <w:rsid w:val="00640DF6"/>
    <w:rsid w:val="00644304"/>
    <w:rsid w:val="006466F5"/>
    <w:rsid w:val="0064774D"/>
    <w:rsid w:val="006519BA"/>
    <w:rsid w:val="006521D1"/>
    <w:rsid w:val="006530D4"/>
    <w:rsid w:val="0065549B"/>
    <w:rsid w:val="0065561D"/>
    <w:rsid w:val="006561FE"/>
    <w:rsid w:val="00661702"/>
    <w:rsid w:val="00665F02"/>
    <w:rsid w:val="00673A09"/>
    <w:rsid w:val="0067635F"/>
    <w:rsid w:val="0068128E"/>
    <w:rsid w:val="006812AB"/>
    <w:rsid w:val="006818FB"/>
    <w:rsid w:val="006908D7"/>
    <w:rsid w:val="0069674A"/>
    <w:rsid w:val="006A043F"/>
    <w:rsid w:val="006A3053"/>
    <w:rsid w:val="006A37A0"/>
    <w:rsid w:val="006B2EFA"/>
    <w:rsid w:val="006B36A0"/>
    <w:rsid w:val="006B3C2A"/>
    <w:rsid w:val="006C203D"/>
    <w:rsid w:val="006C6F5F"/>
    <w:rsid w:val="006C703B"/>
    <w:rsid w:val="006D36C2"/>
    <w:rsid w:val="006D3D60"/>
    <w:rsid w:val="006E07AA"/>
    <w:rsid w:val="006E0FDB"/>
    <w:rsid w:val="006E5C2B"/>
    <w:rsid w:val="006E6509"/>
    <w:rsid w:val="006F100A"/>
    <w:rsid w:val="006F248F"/>
    <w:rsid w:val="006F31E1"/>
    <w:rsid w:val="006F46F8"/>
    <w:rsid w:val="006F56E7"/>
    <w:rsid w:val="006F7AE9"/>
    <w:rsid w:val="00700818"/>
    <w:rsid w:val="007074E6"/>
    <w:rsid w:val="0071196A"/>
    <w:rsid w:val="00713001"/>
    <w:rsid w:val="007223FA"/>
    <w:rsid w:val="00726C2F"/>
    <w:rsid w:val="00741DE9"/>
    <w:rsid w:val="0074259A"/>
    <w:rsid w:val="00743F25"/>
    <w:rsid w:val="00753075"/>
    <w:rsid w:val="00754937"/>
    <w:rsid w:val="0076198A"/>
    <w:rsid w:val="00766347"/>
    <w:rsid w:val="00771250"/>
    <w:rsid w:val="00774B4C"/>
    <w:rsid w:val="00775135"/>
    <w:rsid w:val="007800A7"/>
    <w:rsid w:val="00780D1F"/>
    <w:rsid w:val="007868DA"/>
    <w:rsid w:val="007868FD"/>
    <w:rsid w:val="00792295"/>
    <w:rsid w:val="00797539"/>
    <w:rsid w:val="007A1867"/>
    <w:rsid w:val="007A3878"/>
    <w:rsid w:val="007A3B40"/>
    <w:rsid w:val="007A7DEF"/>
    <w:rsid w:val="007C040A"/>
    <w:rsid w:val="007C1228"/>
    <w:rsid w:val="007C656F"/>
    <w:rsid w:val="007C77A2"/>
    <w:rsid w:val="007C7C3F"/>
    <w:rsid w:val="007E107F"/>
    <w:rsid w:val="007E123F"/>
    <w:rsid w:val="007E2D64"/>
    <w:rsid w:val="007E6225"/>
    <w:rsid w:val="007F134A"/>
    <w:rsid w:val="007F3F8A"/>
    <w:rsid w:val="007F4BA1"/>
    <w:rsid w:val="007F609F"/>
    <w:rsid w:val="0080254E"/>
    <w:rsid w:val="008030AB"/>
    <w:rsid w:val="0080321E"/>
    <w:rsid w:val="0080515E"/>
    <w:rsid w:val="0081045C"/>
    <w:rsid w:val="00810540"/>
    <w:rsid w:val="00810F04"/>
    <w:rsid w:val="0081112B"/>
    <w:rsid w:val="00814E27"/>
    <w:rsid w:val="00816FA2"/>
    <w:rsid w:val="008209E7"/>
    <w:rsid w:val="008240DD"/>
    <w:rsid w:val="00826130"/>
    <w:rsid w:val="00826349"/>
    <w:rsid w:val="00827562"/>
    <w:rsid w:val="00830E58"/>
    <w:rsid w:val="00832889"/>
    <w:rsid w:val="00835425"/>
    <w:rsid w:val="0084600F"/>
    <w:rsid w:val="00850493"/>
    <w:rsid w:val="00851DB1"/>
    <w:rsid w:val="00854043"/>
    <w:rsid w:val="008556DB"/>
    <w:rsid w:val="0086619E"/>
    <w:rsid w:val="008708E3"/>
    <w:rsid w:val="008763FC"/>
    <w:rsid w:val="00880D54"/>
    <w:rsid w:val="00886372"/>
    <w:rsid w:val="008930D7"/>
    <w:rsid w:val="00896775"/>
    <w:rsid w:val="00896AEE"/>
    <w:rsid w:val="008A7B59"/>
    <w:rsid w:val="008B176F"/>
    <w:rsid w:val="008B37FC"/>
    <w:rsid w:val="008B3F47"/>
    <w:rsid w:val="008C35CE"/>
    <w:rsid w:val="008C7E46"/>
    <w:rsid w:val="008D5B32"/>
    <w:rsid w:val="008D6FF1"/>
    <w:rsid w:val="008E20A2"/>
    <w:rsid w:val="008E5507"/>
    <w:rsid w:val="008F2EF1"/>
    <w:rsid w:val="008F3764"/>
    <w:rsid w:val="008F3A0A"/>
    <w:rsid w:val="00904408"/>
    <w:rsid w:val="00904E18"/>
    <w:rsid w:val="00910355"/>
    <w:rsid w:val="00911D46"/>
    <w:rsid w:val="009120CF"/>
    <w:rsid w:val="00913EEF"/>
    <w:rsid w:val="009148C5"/>
    <w:rsid w:val="00920010"/>
    <w:rsid w:val="00921A53"/>
    <w:rsid w:val="009239A4"/>
    <w:rsid w:val="009248D4"/>
    <w:rsid w:val="00924A58"/>
    <w:rsid w:val="00927EDC"/>
    <w:rsid w:val="00931EB0"/>
    <w:rsid w:val="00931EE2"/>
    <w:rsid w:val="00936FF0"/>
    <w:rsid w:val="00937ADA"/>
    <w:rsid w:val="0094467F"/>
    <w:rsid w:val="0094688A"/>
    <w:rsid w:val="00951623"/>
    <w:rsid w:val="00956722"/>
    <w:rsid w:val="009604F5"/>
    <w:rsid w:val="00962A68"/>
    <w:rsid w:val="00963926"/>
    <w:rsid w:val="0096429B"/>
    <w:rsid w:val="00965540"/>
    <w:rsid w:val="009676E5"/>
    <w:rsid w:val="009705D8"/>
    <w:rsid w:val="009706C1"/>
    <w:rsid w:val="00971545"/>
    <w:rsid w:val="009733B5"/>
    <w:rsid w:val="00975509"/>
    <w:rsid w:val="00983BF1"/>
    <w:rsid w:val="009846EC"/>
    <w:rsid w:val="00986225"/>
    <w:rsid w:val="00986E4E"/>
    <w:rsid w:val="009926FF"/>
    <w:rsid w:val="00997A90"/>
    <w:rsid w:val="009A480C"/>
    <w:rsid w:val="009A5C36"/>
    <w:rsid w:val="009A6355"/>
    <w:rsid w:val="009B0D32"/>
    <w:rsid w:val="009B1618"/>
    <w:rsid w:val="009B2DBC"/>
    <w:rsid w:val="009B3250"/>
    <w:rsid w:val="009B3309"/>
    <w:rsid w:val="009B65BE"/>
    <w:rsid w:val="009C354B"/>
    <w:rsid w:val="009C4552"/>
    <w:rsid w:val="009D2BCC"/>
    <w:rsid w:val="009D6258"/>
    <w:rsid w:val="009E25C5"/>
    <w:rsid w:val="009E4210"/>
    <w:rsid w:val="009E46A2"/>
    <w:rsid w:val="009E5D00"/>
    <w:rsid w:val="009E71E0"/>
    <w:rsid w:val="009F1E4F"/>
    <w:rsid w:val="009F28D7"/>
    <w:rsid w:val="009F4EC8"/>
    <w:rsid w:val="00A00C60"/>
    <w:rsid w:val="00A01D92"/>
    <w:rsid w:val="00A070DF"/>
    <w:rsid w:val="00A13690"/>
    <w:rsid w:val="00A14DA2"/>
    <w:rsid w:val="00A156D1"/>
    <w:rsid w:val="00A15B6B"/>
    <w:rsid w:val="00A1736F"/>
    <w:rsid w:val="00A25010"/>
    <w:rsid w:val="00A260E1"/>
    <w:rsid w:val="00A321D2"/>
    <w:rsid w:val="00A375E4"/>
    <w:rsid w:val="00A37C17"/>
    <w:rsid w:val="00A43549"/>
    <w:rsid w:val="00A4454C"/>
    <w:rsid w:val="00A55466"/>
    <w:rsid w:val="00A61C05"/>
    <w:rsid w:val="00A64FEB"/>
    <w:rsid w:val="00A65868"/>
    <w:rsid w:val="00A66D77"/>
    <w:rsid w:val="00A7108B"/>
    <w:rsid w:val="00A7251B"/>
    <w:rsid w:val="00A72623"/>
    <w:rsid w:val="00A74E5B"/>
    <w:rsid w:val="00A75749"/>
    <w:rsid w:val="00A76CFD"/>
    <w:rsid w:val="00A76F5E"/>
    <w:rsid w:val="00A80B14"/>
    <w:rsid w:val="00A82330"/>
    <w:rsid w:val="00A8581C"/>
    <w:rsid w:val="00A86627"/>
    <w:rsid w:val="00A9008E"/>
    <w:rsid w:val="00A93233"/>
    <w:rsid w:val="00AA04C0"/>
    <w:rsid w:val="00AA1BEE"/>
    <w:rsid w:val="00AA3D18"/>
    <w:rsid w:val="00AA456B"/>
    <w:rsid w:val="00AB04F9"/>
    <w:rsid w:val="00AB2E14"/>
    <w:rsid w:val="00AB5589"/>
    <w:rsid w:val="00AB79F9"/>
    <w:rsid w:val="00AC085A"/>
    <w:rsid w:val="00AC1ECC"/>
    <w:rsid w:val="00AC437F"/>
    <w:rsid w:val="00AC68F0"/>
    <w:rsid w:val="00AD0504"/>
    <w:rsid w:val="00AD0A41"/>
    <w:rsid w:val="00AD0CF4"/>
    <w:rsid w:val="00AD734B"/>
    <w:rsid w:val="00AE0498"/>
    <w:rsid w:val="00AE1561"/>
    <w:rsid w:val="00AE1839"/>
    <w:rsid w:val="00AE347F"/>
    <w:rsid w:val="00AE713C"/>
    <w:rsid w:val="00AE73C5"/>
    <w:rsid w:val="00AF27D7"/>
    <w:rsid w:val="00AF402C"/>
    <w:rsid w:val="00AF4164"/>
    <w:rsid w:val="00AF529A"/>
    <w:rsid w:val="00AF6EBD"/>
    <w:rsid w:val="00B02037"/>
    <w:rsid w:val="00B03428"/>
    <w:rsid w:val="00B0365C"/>
    <w:rsid w:val="00B048CD"/>
    <w:rsid w:val="00B054EE"/>
    <w:rsid w:val="00B064D1"/>
    <w:rsid w:val="00B140FC"/>
    <w:rsid w:val="00B20EF7"/>
    <w:rsid w:val="00B24854"/>
    <w:rsid w:val="00B30AFD"/>
    <w:rsid w:val="00B371F9"/>
    <w:rsid w:val="00B373F1"/>
    <w:rsid w:val="00B409A7"/>
    <w:rsid w:val="00B41BD1"/>
    <w:rsid w:val="00B44923"/>
    <w:rsid w:val="00B44F71"/>
    <w:rsid w:val="00B451E2"/>
    <w:rsid w:val="00B46540"/>
    <w:rsid w:val="00B51BF7"/>
    <w:rsid w:val="00B53091"/>
    <w:rsid w:val="00B5402A"/>
    <w:rsid w:val="00B54C93"/>
    <w:rsid w:val="00B551A4"/>
    <w:rsid w:val="00B57ABE"/>
    <w:rsid w:val="00B61D7E"/>
    <w:rsid w:val="00B70F92"/>
    <w:rsid w:val="00B76E6B"/>
    <w:rsid w:val="00B80774"/>
    <w:rsid w:val="00B81232"/>
    <w:rsid w:val="00B83180"/>
    <w:rsid w:val="00B84439"/>
    <w:rsid w:val="00B92574"/>
    <w:rsid w:val="00B936F5"/>
    <w:rsid w:val="00B9598D"/>
    <w:rsid w:val="00B973E4"/>
    <w:rsid w:val="00BA3196"/>
    <w:rsid w:val="00BA4E8A"/>
    <w:rsid w:val="00BA5476"/>
    <w:rsid w:val="00BA5527"/>
    <w:rsid w:val="00BA5604"/>
    <w:rsid w:val="00BA6D63"/>
    <w:rsid w:val="00BB5236"/>
    <w:rsid w:val="00BC01A5"/>
    <w:rsid w:val="00BC1947"/>
    <w:rsid w:val="00BC1D01"/>
    <w:rsid w:val="00BC5047"/>
    <w:rsid w:val="00BC6370"/>
    <w:rsid w:val="00BC6376"/>
    <w:rsid w:val="00BC7C23"/>
    <w:rsid w:val="00BC7C9C"/>
    <w:rsid w:val="00BD0251"/>
    <w:rsid w:val="00BD0760"/>
    <w:rsid w:val="00BD0947"/>
    <w:rsid w:val="00BD33C9"/>
    <w:rsid w:val="00BD488E"/>
    <w:rsid w:val="00BD59FF"/>
    <w:rsid w:val="00BD7648"/>
    <w:rsid w:val="00BE14D3"/>
    <w:rsid w:val="00BE4691"/>
    <w:rsid w:val="00BE54D4"/>
    <w:rsid w:val="00BE6118"/>
    <w:rsid w:val="00BF11A0"/>
    <w:rsid w:val="00BF2178"/>
    <w:rsid w:val="00BF61A3"/>
    <w:rsid w:val="00BF780C"/>
    <w:rsid w:val="00C0302B"/>
    <w:rsid w:val="00C05A43"/>
    <w:rsid w:val="00C10D65"/>
    <w:rsid w:val="00C118A8"/>
    <w:rsid w:val="00C124DA"/>
    <w:rsid w:val="00C1733F"/>
    <w:rsid w:val="00C21599"/>
    <w:rsid w:val="00C241DA"/>
    <w:rsid w:val="00C253CD"/>
    <w:rsid w:val="00C25B84"/>
    <w:rsid w:val="00C26A7F"/>
    <w:rsid w:val="00C27574"/>
    <w:rsid w:val="00C27E6B"/>
    <w:rsid w:val="00C335EE"/>
    <w:rsid w:val="00C348B6"/>
    <w:rsid w:val="00C34BF0"/>
    <w:rsid w:val="00C36B74"/>
    <w:rsid w:val="00C37C9C"/>
    <w:rsid w:val="00C43920"/>
    <w:rsid w:val="00C45677"/>
    <w:rsid w:val="00C46D64"/>
    <w:rsid w:val="00C514E3"/>
    <w:rsid w:val="00C54421"/>
    <w:rsid w:val="00C54E6A"/>
    <w:rsid w:val="00C57B0F"/>
    <w:rsid w:val="00C606A1"/>
    <w:rsid w:val="00C626AB"/>
    <w:rsid w:val="00C63F7D"/>
    <w:rsid w:val="00C64944"/>
    <w:rsid w:val="00C6701D"/>
    <w:rsid w:val="00C674E8"/>
    <w:rsid w:val="00C6751A"/>
    <w:rsid w:val="00C730C2"/>
    <w:rsid w:val="00C742D3"/>
    <w:rsid w:val="00C826C7"/>
    <w:rsid w:val="00C871E5"/>
    <w:rsid w:val="00C96476"/>
    <w:rsid w:val="00CA237E"/>
    <w:rsid w:val="00CA4D80"/>
    <w:rsid w:val="00CA7141"/>
    <w:rsid w:val="00CB2B4B"/>
    <w:rsid w:val="00CC02ED"/>
    <w:rsid w:val="00CC24E4"/>
    <w:rsid w:val="00CC3C43"/>
    <w:rsid w:val="00CD196D"/>
    <w:rsid w:val="00CD1AD8"/>
    <w:rsid w:val="00CD2BB2"/>
    <w:rsid w:val="00CD4B8E"/>
    <w:rsid w:val="00CD5CC3"/>
    <w:rsid w:val="00CD6398"/>
    <w:rsid w:val="00CD6C93"/>
    <w:rsid w:val="00CE082B"/>
    <w:rsid w:val="00CE4642"/>
    <w:rsid w:val="00CE52AD"/>
    <w:rsid w:val="00CE57D8"/>
    <w:rsid w:val="00CE602C"/>
    <w:rsid w:val="00CE64CD"/>
    <w:rsid w:val="00CF2F6A"/>
    <w:rsid w:val="00CF4094"/>
    <w:rsid w:val="00CF5869"/>
    <w:rsid w:val="00CF5C3F"/>
    <w:rsid w:val="00CF64B6"/>
    <w:rsid w:val="00D0099E"/>
    <w:rsid w:val="00D0109F"/>
    <w:rsid w:val="00D029CB"/>
    <w:rsid w:val="00D0369D"/>
    <w:rsid w:val="00D0374E"/>
    <w:rsid w:val="00D14A9B"/>
    <w:rsid w:val="00D14FD7"/>
    <w:rsid w:val="00D17993"/>
    <w:rsid w:val="00D20425"/>
    <w:rsid w:val="00D23C2E"/>
    <w:rsid w:val="00D242A1"/>
    <w:rsid w:val="00D24DAE"/>
    <w:rsid w:val="00D25393"/>
    <w:rsid w:val="00D31183"/>
    <w:rsid w:val="00D32C8D"/>
    <w:rsid w:val="00D33E2E"/>
    <w:rsid w:val="00D3407D"/>
    <w:rsid w:val="00D34EAB"/>
    <w:rsid w:val="00D410B6"/>
    <w:rsid w:val="00D416BA"/>
    <w:rsid w:val="00D418C9"/>
    <w:rsid w:val="00D4267D"/>
    <w:rsid w:val="00D42CA0"/>
    <w:rsid w:val="00D462AE"/>
    <w:rsid w:val="00D46336"/>
    <w:rsid w:val="00D46927"/>
    <w:rsid w:val="00D50FB2"/>
    <w:rsid w:val="00D51FA9"/>
    <w:rsid w:val="00D56357"/>
    <w:rsid w:val="00D56C70"/>
    <w:rsid w:val="00D57A04"/>
    <w:rsid w:val="00D61A14"/>
    <w:rsid w:val="00D657BC"/>
    <w:rsid w:val="00D70699"/>
    <w:rsid w:val="00D707A7"/>
    <w:rsid w:val="00D71CA3"/>
    <w:rsid w:val="00D72BAE"/>
    <w:rsid w:val="00D73658"/>
    <w:rsid w:val="00D7529B"/>
    <w:rsid w:val="00D75A24"/>
    <w:rsid w:val="00D8234C"/>
    <w:rsid w:val="00D827E2"/>
    <w:rsid w:val="00D83570"/>
    <w:rsid w:val="00D84DCD"/>
    <w:rsid w:val="00D8545F"/>
    <w:rsid w:val="00D876E4"/>
    <w:rsid w:val="00D929D9"/>
    <w:rsid w:val="00D94FEA"/>
    <w:rsid w:val="00D9574A"/>
    <w:rsid w:val="00D9577A"/>
    <w:rsid w:val="00D95DE8"/>
    <w:rsid w:val="00D96378"/>
    <w:rsid w:val="00D96B13"/>
    <w:rsid w:val="00DA0A32"/>
    <w:rsid w:val="00DA2E57"/>
    <w:rsid w:val="00DA2EC7"/>
    <w:rsid w:val="00DA3742"/>
    <w:rsid w:val="00DA6457"/>
    <w:rsid w:val="00DA65E2"/>
    <w:rsid w:val="00DB2234"/>
    <w:rsid w:val="00DB4A66"/>
    <w:rsid w:val="00DB7A2F"/>
    <w:rsid w:val="00DC1056"/>
    <w:rsid w:val="00DC526A"/>
    <w:rsid w:val="00DC61CD"/>
    <w:rsid w:val="00DC7F64"/>
    <w:rsid w:val="00DD37A9"/>
    <w:rsid w:val="00DD6323"/>
    <w:rsid w:val="00DD6BD7"/>
    <w:rsid w:val="00DE1929"/>
    <w:rsid w:val="00DE5CDD"/>
    <w:rsid w:val="00DF148C"/>
    <w:rsid w:val="00DF4A91"/>
    <w:rsid w:val="00DF73A1"/>
    <w:rsid w:val="00DF7402"/>
    <w:rsid w:val="00E006DA"/>
    <w:rsid w:val="00E0103C"/>
    <w:rsid w:val="00E02DDF"/>
    <w:rsid w:val="00E04DCA"/>
    <w:rsid w:val="00E058FE"/>
    <w:rsid w:val="00E06DCF"/>
    <w:rsid w:val="00E079E9"/>
    <w:rsid w:val="00E16D1B"/>
    <w:rsid w:val="00E17CC9"/>
    <w:rsid w:val="00E24970"/>
    <w:rsid w:val="00E24F51"/>
    <w:rsid w:val="00E26FBC"/>
    <w:rsid w:val="00E31779"/>
    <w:rsid w:val="00E3193C"/>
    <w:rsid w:val="00E319D7"/>
    <w:rsid w:val="00E33C07"/>
    <w:rsid w:val="00E33E32"/>
    <w:rsid w:val="00E34C69"/>
    <w:rsid w:val="00E353A3"/>
    <w:rsid w:val="00E40FB2"/>
    <w:rsid w:val="00E417EB"/>
    <w:rsid w:val="00E41AEC"/>
    <w:rsid w:val="00E431D5"/>
    <w:rsid w:val="00E4700D"/>
    <w:rsid w:val="00E5049D"/>
    <w:rsid w:val="00E5256A"/>
    <w:rsid w:val="00E56FB2"/>
    <w:rsid w:val="00E6153E"/>
    <w:rsid w:val="00E66179"/>
    <w:rsid w:val="00E67420"/>
    <w:rsid w:val="00E71590"/>
    <w:rsid w:val="00E8037E"/>
    <w:rsid w:val="00E823D9"/>
    <w:rsid w:val="00E83A2C"/>
    <w:rsid w:val="00E83DC1"/>
    <w:rsid w:val="00E87E38"/>
    <w:rsid w:val="00E92234"/>
    <w:rsid w:val="00E93A41"/>
    <w:rsid w:val="00E94794"/>
    <w:rsid w:val="00E97161"/>
    <w:rsid w:val="00EA33A9"/>
    <w:rsid w:val="00EA5B7C"/>
    <w:rsid w:val="00EB2F61"/>
    <w:rsid w:val="00EB3656"/>
    <w:rsid w:val="00EB554A"/>
    <w:rsid w:val="00EB6A4D"/>
    <w:rsid w:val="00ED1712"/>
    <w:rsid w:val="00ED242B"/>
    <w:rsid w:val="00ED6677"/>
    <w:rsid w:val="00ED68D8"/>
    <w:rsid w:val="00ED7A6C"/>
    <w:rsid w:val="00EE1E21"/>
    <w:rsid w:val="00EE5CB9"/>
    <w:rsid w:val="00EF07E9"/>
    <w:rsid w:val="00EF3FB6"/>
    <w:rsid w:val="00EF77E1"/>
    <w:rsid w:val="00F013AB"/>
    <w:rsid w:val="00F01B02"/>
    <w:rsid w:val="00F01EE5"/>
    <w:rsid w:val="00F0404D"/>
    <w:rsid w:val="00F052D5"/>
    <w:rsid w:val="00F07388"/>
    <w:rsid w:val="00F10F7F"/>
    <w:rsid w:val="00F1159D"/>
    <w:rsid w:val="00F117AE"/>
    <w:rsid w:val="00F13DDB"/>
    <w:rsid w:val="00F14A36"/>
    <w:rsid w:val="00F23460"/>
    <w:rsid w:val="00F24761"/>
    <w:rsid w:val="00F247CE"/>
    <w:rsid w:val="00F366AC"/>
    <w:rsid w:val="00F3731A"/>
    <w:rsid w:val="00F406DE"/>
    <w:rsid w:val="00F414A8"/>
    <w:rsid w:val="00F41514"/>
    <w:rsid w:val="00F41863"/>
    <w:rsid w:val="00F429C1"/>
    <w:rsid w:val="00F44685"/>
    <w:rsid w:val="00F553BA"/>
    <w:rsid w:val="00F55B3E"/>
    <w:rsid w:val="00F5612F"/>
    <w:rsid w:val="00F71010"/>
    <w:rsid w:val="00F715B9"/>
    <w:rsid w:val="00F73855"/>
    <w:rsid w:val="00F73ABD"/>
    <w:rsid w:val="00F757ED"/>
    <w:rsid w:val="00F76942"/>
    <w:rsid w:val="00F776ED"/>
    <w:rsid w:val="00F8167E"/>
    <w:rsid w:val="00F8227D"/>
    <w:rsid w:val="00F82338"/>
    <w:rsid w:val="00F8429F"/>
    <w:rsid w:val="00F84661"/>
    <w:rsid w:val="00F85339"/>
    <w:rsid w:val="00F871EB"/>
    <w:rsid w:val="00F904B1"/>
    <w:rsid w:val="00F91BFD"/>
    <w:rsid w:val="00F95A65"/>
    <w:rsid w:val="00F9635E"/>
    <w:rsid w:val="00F9765C"/>
    <w:rsid w:val="00FA0C48"/>
    <w:rsid w:val="00FA61A8"/>
    <w:rsid w:val="00FB3112"/>
    <w:rsid w:val="00FB346F"/>
    <w:rsid w:val="00FB555B"/>
    <w:rsid w:val="00FC1AA9"/>
    <w:rsid w:val="00FC4C08"/>
    <w:rsid w:val="00FD0C91"/>
    <w:rsid w:val="00FD15BD"/>
    <w:rsid w:val="00FD1B15"/>
    <w:rsid w:val="00FD349D"/>
    <w:rsid w:val="00FD3CEF"/>
    <w:rsid w:val="00FD4226"/>
    <w:rsid w:val="00FD4B3A"/>
    <w:rsid w:val="00FD5068"/>
    <w:rsid w:val="00FD586A"/>
    <w:rsid w:val="00FD5E29"/>
    <w:rsid w:val="00FE6A6B"/>
    <w:rsid w:val="00FF0CC3"/>
    <w:rsid w:val="00FF233E"/>
    <w:rsid w:val="00FF7D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Document Map" w:qFormat="1"/>
    <w:lsdException w:name="Plain Text" w:uiPriority="0"/>
    <w:lsdException w:name="Normal (Web)" w:uiPriority="0"/>
    <w:lsdException w:name="Balloon Text" w:qFormat="1"/>
    <w:lsdException w:name="Table Grid" w:semiHidden="0" w:uiPriority="3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1A2D"/>
    <w:pPr>
      <w:widowControl w:val="0"/>
      <w:ind w:firstLineChars="200" w:firstLine="200"/>
      <w:jc w:val="both"/>
    </w:pPr>
    <w:rPr>
      <w:rFonts w:ascii="Times New Roman" w:hAnsi="Times New Roman"/>
    </w:rPr>
  </w:style>
  <w:style w:type="paragraph" w:styleId="1">
    <w:name w:val="heading 1"/>
    <w:basedOn w:val="a"/>
    <w:next w:val="a"/>
    <w:link w:val="1Char"/>
    <w:qFormat/>
    <w:rsid w:val="007C656F"/>
    <w:pPr>
      <w:keepNext/>
      <w:keepLines/>
      <w:jc w:val="center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7C7C3F"/>
    <w:pPr>
      <w:keepNext/>
      <w:keepLines/>
      <w:ind w:firstLineChars="0" w:firstLine="0"/>
      <w:outlineLvl w:val="1"/>
    </w:pPr>
    <w:rPr>
      <w:rFonts w:asciiTheme="majorHAnsi" w:eastAsiaTheme="majorEastAsia" w:hAnsiTheme="majorHAnsi" w:cstheme="majorBidi"/>
      <w:b/>
      <w:bCs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5B1A2D"/>
    <w:pPr>
      <w:keepNext/>
      <w:keepLines/>
      <w:outlineLvl w:val="2"/>
    </w:pPr>
    <w:rPr>
      <w:b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7C656F"/>
    <w:rPr>
      <w:rFonts w:ascii="Times New Roman" w:hAnsi="Times New Roman"/>
      <w:b/>
      <w:bCs/>
      <w:kern w:val="44"/>
      <w:sz w:val="28"/>
      <w:szCs w:val="44"/>
    </w:rPr>
  </w:style>
  <w:style w:type="character" w:customStyle="1" w:styleId="2Char">
    <w:name w:val="标题 2 Char"/>
    <w:basedOn w:val="a0"/>
    <w:link w:val="2"/>
    <w:uiPriority w:val="9"/>
    <w:rsid w:val="007C7C3F"/>
    <w:rPr>
      <w:rFonts w:asciiTheme="majorHAnsi" w:eastAsiaTheme="majorEastAsia" w:hAnsiTheme="majorHAnsi" w:cstheme="majorBidi"/>
      <w:b/>
      <w:bCs/>
      <w:szCs w:val="32"/>
    </w:rPr>
  </w:style>
  <w:style w:type="character" w:customStyle="1" w:styleId="3Char">
    <w:name w:val="标题 3 Char"/>
    <w:basedOn w:val="a0"/>
    <w:link w:val="3"/>
    <w:uiPriority w:val="9"/>
    <w:rsid w:val="005B1A2D"/>
    <w:rPr>
      <w:rFonts w:ascii="Times New Roman" w:hAnsi="Times New Roman"/>
      <w:b/>
      <w:bCs/>
      <w:szCs w:val="32"/>
    </w:rPr>
  </w:style>
  <w:style w:type="paragraph" w:styleId="a3">
    <w:name w:val="header"/>
    <w:basedOn w:val="a"/>
    <w:link w:val="Char"/>
    <w:unhideWhenUsed/>
    <w:qFormat/>
    <w:rsid w:val="00D14A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qFormat/>
    <w:rsid w:val="00D14A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D14A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D14A9B"/>
    <w:rPr>
      <w:sz w:val="18"/>
      <w:szCs w:val="18"/>
    </w:rPr>
  </w:style>
  <w:style w:type="paragraph" w:styleId="a5">
    <w:name w:val="List Paragraph"/>
    <w:basedOn w:val="a"/>
    <w:uiPriority w:val="34"/>
    <w:qFormat/>
    <w:rsid w:val="00D14A9B"/>
    <w:pPr>
      <w:ind w:firstLine="420"/>
    </w:pPr>
  </w:style>
  <w:style w:type="character" w:styleId="a6">
    <w:name w:val="Hyperlink"/>
    <w:basedOn w:val="a0"/>
    <w:uiPriority w:val="99"/>
    <w:qFormat/>
    <w:rsid w:val="00D14A9B"/>
    <w:rPr>
      <w:color w:val="0000FF"/>
      <w:u w:val="single"/>
    </w:rPr>
  </w:style>
  <w:style w:type="paragraph" w:styleId="a7">
    <w:name w:val="Document Map"/>
    <w:basedOn w:val="a"/>
    <w:link w:val="Char1"/>
    <w:uiPriority w:val="99"/>
    <w:unhideWhenUsed/>
    <w:qFormat/>
    <w:rsid w:val="00D14A9B"/>
    <w:rPr>
      <w:rFonts w:ascii="宋体" w:eastAsia="宋体"/>
      <w:sz w:val="18"/>
      <w:szCs w:val="18"/>
    </w:rPr>
  </w:style>
  <w:style w:type="character" w:customStyle="1" w:styleId="Char1">
    <w:name w:val="文档结构图 Char"/>
    <w:basedOn w:val="a0"/>
    <w:link w:val="a7"/>
    <w:uiPriority w:val="99"/>
    <w:semiHidden/>
    <w:qFormat/>
    <w:rsid w:val="00D14A9B"/>
    <w:rPr>
      <w:rFonts w:ascii="宋体" w:eastAsia="宋体"/>
      <w:sz w:val="18"/>
      <w:szCs w:val="18"/>
    </w:rPr>
  </w:style>
  <w:style w:type="paragraph" w:styleId="a8">
    <w:name w:val="Balloon Text"/>
    <w:basedOn w:val="a"/>
    <w:link w:val="Char2"/>
    <w:uiPriority w:val="99"/>
    <w:unhideWhenUsed/>
    <w:qFormat/>
    <w:rsid w:val="00D14A9B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qFormat/>
    <w:rsid w:val="00D14A9B"/>
    <w:rPr>
      <w:sz w:val="18"/>
      <w:szCs w:val="18"/>
    </w:rPr>
  </w:style>
  <w:style w:type="table" w:styleId="a9">
    <w:name w:val="Table Grid"/>
    <w:basedOn w:val="a1"/>
    <w:uiPriority w:val="39"/>
    <w:qFormat/>
    <w:rsid w:val="00D14A9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">
    <w:name w:val="TOC Heading"/>
    <w:basedOn w:val="1"/>
    <w:next w:val="a"/>
    <w:uiPriority w:val="39"/>
    <w:unhideWhenUsed/>
    <w:qFormat/>
    <w:rsid w:val="00027356"/>
    <w:pPr>
      <w:widowControl/>
      <w:spacing w:before="480" w:line="276" w:lineRule="auto"/>
      <w:ind w:firstLineChars="0" w:firstLine="0"/>
      <w:jc w:val="left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Cs w:val="28"/>
    </w:rPr>
  </w:style>
  <w:style w:type="paragraph" w:styleId="aa">
    <w:name w:val="Date"/>
    <w:basedOn w:val="a"/>
    <w:next w:val="a"/>
    <w:link w:val="Char3"/>
    <w:uiPriority w:val="99"/>
    <w:semiHidden/>
    <w:unhideWhenUsed/>
    <w:rsid w:val="00D14A9B"/>
    <w:pPr>
      <w:ind w:leftChars="2500" w:left="100"/>
    </w:pPr>
  </w:style>
  <w:style w:type="character" w:customStyle="1" w:styleId="Char3">
    <w:name w:val="日期 Char"/>
    <w:basedOn w:val="a0"/>
    <w:link w:val="aa"/>
    <w:uiPriority w:val="99"/>
    <w:semiHidden/>
    <w:rsid w:val="00D14A9B"/>
  </w:style>
  <w:style w:type="character" w:styleId="ab">
    <w:name w:val="Placeholder Text"/>
    <w:basedOn w:val="a0"/>
    <w:uiPriority w:val="99"/>
    <w:semiHidden/>
    <w:rsid w:val="00D14A9B"/>
    <w:rPr>
      <w:color w:val="808080"/>
    </w:rPr>
  </w:style>
  <w:style w:type="paragraph" w:styleId="10">
    <w:name w:val="toc 1"/>
    <w:basedOn w:val="a"/>
    <w:next w:val="a"/>
    <w:uiPriority w:val="39"/>
    <w:unhideWhenUsed/>
    <w:rsid w:val="00027356"/>
  </w:style>
  <w:style w:type="paragraph" w:styleId="20">
    <w:name w:val="toc 2"/>
    <w:basedOn w:val="a"/>
    <w:next w:val="a"/>
    <w:uiPriority w:val="39"/>
    <w:unhideWhenUsed/>
    <w:rsid w:val="00027356"/>
    <w:pPr>
      <w:ind w:leftChars="200" w:left="420"/>
    </w:pPr>
  </w:style>
  <w:style w:type="character" w:styleId="ac">
    <w:name w:val="Strong"/>
    <w:basedOn w:val="a0"/>
    <w:uiPriority w:val="22"/>
    <w:qFormat/>
    <w:rsid w:val="00F07388"/>
    <w:rPr>
      <w:b/>
      <w:bCs/>
    </w:rPr>
  </w:style>
  <w:style w:type="paragraph" w:customStyle="1" w:styleId="ad">
    <w:name w:val="正文无缩进"/>
    <w:basedOn w:val="a"/>
    <w:qFormat/>
    <w:rsid w:val="003F1DCB"/>
    <w:pPr>
      <w:widowControl/>
      <w:adjustRightInd w:val="0"/>
      <w:snapToGrid w:val="0"/>
      <w:ind w:firstLineChars="0" w:firstLine="0"/>
    </w:pPr>
    <w:rPr>
      <w:rFonts w:ascii="宋体" w:hAnsi="宋体"/>
      <w:color w:val="000000"/>
    </w:rPr>
  </w:style>
  <w:style w:type="paragraph" w:styleId="30">
    <w:name w:val="toc 3"/>
    <w:basedOn w:val="a"/>
    <w:next w:val="a"/>
    <w:uiPriority w:val="39"/>
    <w:unhideWhenUsed/>
    <w:rsid w:val="00027356"/>
    <w:pPr>
      <w:ind w:leftChars="400" w:left="840"/>
    </w:pPr>
  </w:style>
  <w:style w:type="paragraph" w:styleId="4">
    <w:name w:val="toc 4"/>
    <w:basedOn w:val="a"/>
    <w:next w:val="a"/>
    <w:autoRedefine/>
    <w:uiPriority w:val="39"/>
    <w:unhideWhenUsed/>
    <w:rsid w:val="00255507"/>
    <w:pPr>
      <w:ind w:leftChars="600" w:left="1260" w:firstLineChars="0" w:firstLine="0"/>
    </w:pPr>
    <w:rPr>
      <w:rFonts w:asciiTheme="minorHAnsi" w:hAnsiTheme="minorHAnsi"/>
      <w:szCs w:val="22"/>
    </w:rPr>
  </w:style>
  <w:style w:type="paragraph" w:styleId="5">
    <w:name w:val="toc 5"/>
    <w:basedOn w:val="a"/>
    <w:next w:val="a"/>
    <w:autoRedefine/>
    <w:uiPriority w:val="39"/>
    <w:unhideWhenUsed/>
    <w:rsid w:val="00255507"/>
    <w:pPr>
      <w:ind w:leftChars="800" w:left="1680" w:firstLineChars="0" w:firstLine="0"/>
    </w:pPr>
    <w:rPr>
      <w:rFonts w:asciiTheme="minorHAnsi" w:hAnsiTheme="minorHAnsi"/>
      <w:szCs w:val="22"/>
    </w:rPr>
  </w:style>
  <w:style w:type="paragraph" w:styleId="6">
    <w:name w:val="toc 6"/>
    <w:basedOn w:val="a"/>
    <w:next w:val="a"/>
    <w:autoRedefine/>
    <w:uiPriority w:val="39"/>
    <w:unhideWhenUsed/>
    <w:rsid w:val="00255507"/>
    <w:pPr>
      <w:ind w:leftChars="1000" w:left="2100" w:firstLineChars="0" w:firstLine="0"/>
    </w:pPr>
    <w:rPr>
      <w:rFonts w:asciiTheme="minorHAnsi" w:hAnsiTheme="minorHAnsi"/>
      <w:szCs w:val="22"/>
    </w:rPr>
  </w:style>
  <w:style w:type="paragraph" w:styleId="7">
    <w:name w:val="toc 7"/>
    <w:basedOn w:val="a"/>
    <w:next w:val="a"/>
    <w:autoRedefine/>
    <w:uiPriority w:val="39"/>
    <w:unhideWhenUsed/>
    <w:rsid w:val="00255507"/>
    <w:pPr>
      <w:ind w:leftChars="1200" w:left="2520" w:firstLineChars="0" w:firstLine="0"/>
    </w:pPr>
    <w:rPr>
      <w:rFonts w:asciiTheme="minorHAnsi" w:hAnsiTheme="minorHAnsi"/>
      <w:szCs w:val="22"/>
    </w:rPr>
  </w:style>
  <w:style w:type="paragraph" w:styleId="8">
    <w:name w:val="toc 8"/>
    <w:basedOn w:val="a"/>
    <w:next w:val="a"/>
    <w:autoRedefine/>
    <w:uiPriority w:val="39"/>
    <w:unhideWhenUsed/>
    <w:rsid w:val="00255507"/>
    <w:pPr>
      <w:ind w:leftChars="1400" w:left="2940" w:firstLineChars="0" w:firstLine="0"/>
    </w:pPr>
    <w:rPr>
      <w:rFonts w:asciiTheme="minorHAnsi" w:hAnsiTheme="minorHAnsi"/>
      <w:szCs w:val="22"/>
    </w:rPr>
  </w:style>
  <w:style w:type="paragraph" w:styleId="9">
    <w:name w:val="toc 9"/>
    <w:basedOn w:val="a"/>
    <w:next w:val="a"/>
    <w:autoRedefine/>
    <w:uiPriority w:val="39"/>
    <w:unhideWhenUsed/>
    <w:rsid w:val="00255507"/>
    <w:pPr>
      <w:ind w:leftChars="1600" w:left="3360" w:firstLineChars="0" w:firstLine="0"/>
    </w:pPr>
    <w:rPr>
      <w:rFonts w:asciiTheme="minorHAnsi" w:hAnsiTheme="minorHAnsi"/>
      <w:szCs w:val="22"/>
    </w:rPr>
  </w:style>
  <w:style w:type="paragraph" w:customStyle="1" w:styleId="11">
    <w:name w:val="列出段落1"/>
    <w:basedOn w:val="a"/>
    <w:rsid w:val="00C10D65"/>
    <w:pPr>
      <w:ind w:firstLine="420"/>
    </w:pPr>
    <w:rPr>
      <w:rFonts w:eastAsia="宋体" w:cs="Times New Roman"/>
      <w:szCs w:val="20"/>
    </w:rPr>
  </w:style>
  <w:style w:type="character" w:customStyle="1" w:styleId="12">
    <w:name w:val="未处理的提及1"/>
    <w:basedOn w:val="a0"/>
    <w:uiPriority w:val="99"/>
    <w:semiHidden/>
    <w:unhideWhenUsed/>
    <w:rsid w:val="00F553BA"/>
    <w:rPr>
      <w:color w:val="605E5C"/>
      <w:shd w:val="clear" w:color="auto" w:fill="E1DFDD"/>
    </w:rPr>
  </w:style>
  <w:style w:type="character" w:customStyle="1" w:styleId="21">
    <w:name w:val="未处理的提及2"/>
    <w:basedOn w:val="a0"/>
    <w:uiPriority w:val="99"/>
    <w:semiHidden/>
    <w:unhideWhenUsed/>
    <w:rsid w:val="00971545"/>
    <w:rPr>
      <w:color w:val="605E5C"/>
      <w:shd w:val="clear" w:color="auto" w:fill="E1DFDD"/>
    </w:rPr>
  </w:style>
  <w:style w:type="character" w:customStyle="1" w:styleId="bjh-p">
    <w:name w:val="bjh-p"/>
    <w:basedOn w:val="a0"/>
    <w:rsid w:val="00931EB0"/>
  </w:style>
  <w:style w:type="paragraph" w:styleId="ae">
    <w:name w:val="No Spacing"/>
    <w:uiPriority w:val="1"/>
    <w:qFormat/>
    <w:rsid w:val="00594428"/>
    <w:pPr>
      <w:widowControl w:val="0"/>
      <w:ind w:firstLineChars="200" w:firstLine="200"/>
      <w:jc w:val="both"/>
    </w:pPr>
    <w:rPr>
      <w:rFonts w:ascii="Times New Roman" w:hAnsi="Times New Roman"/>
    </w:rPr>
  </w:style>
  <w:style w:type="character" w:styleId="af">
    <w:name w:val="Emphasis"/>
    <w:basedOn w:val="a0"/>
    <w:uiPriority w:val="20"/>
    <w:qFormat/>
    <w:rsid w:val="004E611B"/>
    <w:rPr>
      <w:i/>
      <w:iCs/>
    </w:rPr>
  </w:style>
  <w:style w:type="character" w:styleId="af0">
    <w:name w:val="FollowedHyperlink"/>
    <w:basedOn w:val="a0"/>
    <w:uiPriority w:val="99"/>
    <w:semiHidden/>
    <w:unhideWhenUsed/>
    <w:rsid w:val="00AA456B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D6323"/>
    <w:rPr>
      <w:color w:val="605E5C"/>
      <w:shd w:val="clear" w:color="auto" w:fill="E1DFDD"/>
    </w:rPr>
  </w:style>
  <w:style w:type="paragraph" w:styleId="af1">
    <w:name w:val="Plain Text"/>
    <w:basedOn w:val="a"/>
    <w:link w:val="Char4"/>
    <w:rsid w:val="005423F3"/>
    <w:pPr>
      <w:ind w:firstLineChars="0" w:firstLine="0"/>
    </w:pPr>
    <w:rPr>
      <w:rFonts w:ascii="宋体" w:eastAsia="宋体" w:hAnsi="Courier New" w:cs="Courier New"/>
    </w:rPr>
  </w:style>
  <w:style w:type="character" w:customStyle="1" w:styleId="Char4">
    <w:name w:val="纯文本 Char"/>
    <w:basedOn w:val="a0"/>
    <w:link w:val="af1"/>
    <w:rsid w:val="005423F3"/>
    <w:rPr>
      <w:rFonts w:ascii="宋体" w:eastAsia="宋体" w:hAnsi="Courier New" w:cs="Courier New"/>
    </w:rPr>
  </w:style>
  <w:style w:type="character" w:customStyle="1" w:styleId="Char5">
    <w:name w:val="二级 Char"/>
    <w:basedOn w:val="a0"/>
    <w:link w:val="af2"/>
    <w:locked/>
    <w:rsid w:val="00D94FEA"/>
    <w:rPr>
      <w:rFonts w:ascii="宋体" w:eastAsia="宋体" w:hAnsi="宋体"/>
      <w:b/>
      <w:color w:val="000000"/>
    </w:rPr>
  </w:style>
  <w:style w:type="paragraph" w:customStyle="1" w:styleId="af2">
    <w:name w:val="二级"/>
    <w:basedOn w:val="a"/>
    <w:next w:val="a"/>
    <w:link w:val="Char5"/>
    <w:qFormat/>
    <w:rsid w:val="00D94FEA"/>
    <w:pPr>
      <w:widowControl/>
      <w:adjustRightInd w:val="0"/>
      <w:snapToGrid w:val="0"/>
      <w:outlineLvl w:val="1"/>
    </w:pPr>
    <w:rPr>
      <w:rFonts w:ascii="宋体" w:eastAsia="宋体" w:hAnsi="宋体"/>
      <w:b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593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6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8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03304">
          <w:marLeft w:val="461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9338">
          <w:marLeft w:val="461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80525">
          <w:marLeft w:val="461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69814">
          <w:marLeft w:val="461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oter" Target="footer5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footer" Target="footer6.xml"/><Relationship Id="rId10" Type="http://schemas.openxmlformats.org/officeDocument/2006/relationships/image" Target="media/image2.wmf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oter" Target="footer1.xml"/><Relationship Id="rId22" Type="http://schemas.openxmlformats.org/officeDocument/2006/relationships/header" Target="header6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D0A10D5-9D03-474C-93BD-47C35E2BD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22</Pages>
  <Words>2214</Words>
  <Characters>12622</Characters>
  <Application>Microsoft Office Word</Application>
  <DocSecurity>0</DocSecurity>
  <Lines>105</Lines>
  <Paragraphs>29</Paragraphs>
  <ScaleCrop>false</ScaleCrop>
  <Company>China</Company>
  <LinksUpToDate>false</LinksUpToDate>
  <CharactersWithSpaces>14807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7</cp:revision>
  <dcterms:created xsi:type="dcterms:W3CDTF">2021-09-17T12:13:00Z</dcterms:created>
  <dcterms:modified xsi:type="dcterms:W3CDTF">2021-09-17T13:57:00Z</dcterms:modified>
</cp:coreProperties>
</file>